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52C" w:rsidRPr="00654F09" w:rsidRDefault="00B4452C" w:rsidP="00B4452C">
      <w:pPr>
        <w:spacing w:after="0" w:line="240" w:lineRule="atLeast"/>
        <w:jc w:val="center"/>
        <w:rPr>
          <w:rFonts w:ascii="Times New Roman" w:hAnsi="Times New Roman"/>
          <w:sz w:val="20"/>
          <w:szCs w:val="20"/>
        </w:rPr>
      </w:pPr>
      <w:r w:rsidRPr="00654F09">
        <w:rPr>
          <w:rFonts w:ascii="Times New Roman" w:hAnsi="Times New Roman"/>
          <w:sz w:val="20"/>
          <w:szCs w:val="20"/>
        </w:rPr>
        <w:t>муниципальное бюджетное общеобразовательное учреждение</w:t>
      </w:r>
    </w:p>
    <w:p w:rsidR="00B4452C" w:rsidRPr="00654F09" w:rsidRDefault="00B4452C" w:rsidP="00B4452C">
      <w:pPr>
        <w:spacing w:after="0" w:line="240" w:lineRule="atLeast"/>
        <w:jc w:val="center"/>
        <w:rPr>
          <w:rFonts w:ascii="Times New Roman" w:hAnsi="Times New Roman"/>
          <w:sz w:val="20"/>
          <w:szCs w:val="20"/>
        </w:rPr>
      </w:pPr>
      <w:r w:rsidRPr="00654F09">
        <w:rPr>
          <w:rFonts w:ascii="Times New Roman" w:hAnsi="Times New Roman"/>
          <w:sz w:val="20"/>
          <w:szCs w:val="20"/>
        </w:rPr>
        <w:t>«Средняя общеобразовательная школа им. М. Горького»</w:t>
      </w:r>
    </w:p>
    <w:p w:rsidR="00B4452C" w:rsidRPr="00654F09" w:rsidRDefault="00B4452C" w:rsidP="00B4452C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sz w:val="20"/>
          <w:szCs w:val="20"/>
        </w:rPr>
      </w:pPr>
      <w:r w:rsidRPr="00654F09">
        <w:rPr>
          <w:rFonts w:ascii="Times New Roman" w:hAnsi="Times New Roman"/>
          <w:sz w:val="20"/>
          <w:szCs w:val="20"/>
        </w:rPr>
        <w:t>муниципального образования – городской округ  город Скопин Рязанской области</w:t>
      </w:r>
    </w:p>
    <w:p w:rsidR="00B4452C" w:rsidRPr="00654F09" w:rsidRDefault="00B4452C" w:rsidP="00B4452C">
      <w:pPr>
        <w:spacing w:after="0" w:line="240" w:lineRule="atLeast"/>
        <w:jc w:val="center"/>
        <w:rPr>
          <w:rFonts w:ascii="Times New Roman" w:hAnsi="Times New Roman"/>
          <w:sz w:val="20"/>
          <w:szCs w:val="20"/>
          <w:u w:val="single"/>
        </w:rPr>
      </w:pPr>
      <w:r w:rsidRPr="00654F09">
        <w:rPr>
          <w:rFonts w:ascii="Times New Roman" w:hAnsi="Times New Roman"/>
          <w:sz w:val="20"/>
          <w:szCs w:val="20"/>
        </w:rPr>
        <w:t xml:space="preserve">391842 Рязанская обл., г. Скопин, </w:t>
      </w:r>
      <w:proofErr w:type="spellStart"/>
      <w:r w:rsidRPr="00654F09">
        <w:rPr>
          <w:rFonts w:ascii="Times New Roman" w:hAnsi="Times New Roman"/>
          <w:sz w:val="20"/>
          <w:szCs w:val="20"/>
        </w:rPr>
        <w:t>мкр</w:t>
      </w:r>
      <w:proofErr w:type="spellEnd"/>
      <w:r w:rsidRPr="00654F09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Pr="00654F09">
        <w:rPr>
          <w:rFonts w:ascii="Times New Roman" w:hAnsi="Times New Roman"/>
          <w:sz w:val="20"/>
          <w:szCs w:val="20"/>
        </w:rPr>
        <w:t>Заречный</w:t>
      </w:r>
      <w:proofErr w:type="gramEnd"/>
      <w:r w:rsidRPr="00654F09">
        <w:rPr>
          <w:rFonts w:ascii="Times New Roman" w:hAnsi="Times New Roman"/>
          <w:sz w:val="20"/>
          <w:szCs w:val="20"/>
        </w:rPr>
        <w:t xml:space="preserve">, ул. Школьная, д.49, тел. (49156) 5-20-80, </w:t>
      </w:r>
      <w:r w:rsidRPr="00654F09">
        <w:rPr>
          <w:rFonts w:ascii="Times New Roman" w:hAnsi="Times New Roman"/>
          <w:sz w:val="20"/>
          <w:szCs w:val="20"/>
          <w:lang w:val="en-US"/>
        </w:rPr>
        <w:t>e</w:t>
      </w:r>
      <w:r w:rsidRPr="00654F09">
        <w:rPr>
          <w:rFonts w:ascii="Times New Roman" w:hAnsi="Times New Roman"/>
          <w:sz w:val="20"/>
          <w:szCs w:val="20"/>
        </w:rPr>
        <w:t>-</w:t>
      </w:r>
      <w:r w:rsidRPr="00654F09">
        <w:rPr>
          <w:rFonts w:ascii="Times New Roman" w:hAnsi="Times New Roman"/>
          <w:sz w:val="20"/>
          <w:szCs w:val="20"/>
          <w:lang w:val="en-US"/>
        </w:rPr>
        <w:t>mail</w:t>
      </w:r>
      <w:r w:rsidRPr="00654F09">
        <w:rPr>
          <w:rFonts w:ascii="Times New Roman" w:hAnsi="Times New Roman"/>
          <w:sz w:val="20"/>
          <w:szCs w:val="20"/>
        </w:rPr>
        <w:t>:</w:t>
      </w:r>
      <w:proofErr w:type="spellStart"/>
      <w:r w:rsidRPr="00654F09">
        <w:rPr>
          <w:rFonts w:ascii="Times New Roman" w:hAnsi="Times New Roman"/>
          <w:sz w:val="20"/>
          <w:szCs w:val="20"/>
          <w:lang w:val="en-US"/>
        </w:rPr>
        <w:t>schoolmgorky</w:t>
      </w:r>
      <w:proofErr w:type="spellEnd"/>
      <w:r w:rsidRPr="00654F09">
        <w:rPr>
          <w:rFonts w:ascii="Times New Roman" w:hAnsi="Times New Roman"/>
          <w:sz w:val="20"/>
          <w:szCs w:val="20"/>
        </w:rPr>
        <w:t>@</w:t>
      </w:r>
      <w:r w:rsidRPr="00654F09">
        <w:rPr>
          <w:rFonts w:ascii="Times New Roman" w:hAnsi="Times New Roman"/>
          <w:sz w:val="20"/>
          <w:szCs w:val="20"/>
          <w:lang w:val="en-US"/>
        </w:rPr>
        <w:t>mail</w:t>
      </w:r>
      <w:r w:rsidRPr="00654F09">
        <w:rPr>
          <w:rFonts w:ascii="Times New Roman" w:hAnsi="Times New Roman"/>
          <w:sz w:val="20"/>
          <w:szCs w:val="20"/>
        </w:rPr>
        <w:t>.</w:t>
      </w:r>
      <w:proofErr w:type="spellStart"/>
      <w:r w:rsidRPr="00654F09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</w:p>
    <w:p w:rsidR="00B4452C" w:rsidRDefault="00B4452C" w:rsidP="00B4452C">
      <w:pPr>
        <w:pStyle w:val="a8"/>
        <w:spacing w:before="0" w:beforeAutospacing="0" w:after="0" w:afterAutospacing="0"/>
        <w:jc w:val="center"/>
        <w:rPr>
          <w:b/>
          <w:color w:val="000000"/>
        </w:rPr>
      </w:pPr>
    </w:p>
    <w:p w:rsidR="00B4452C" w:rsidRDefault="00B4452C" w:rsidP="00B4452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B4452C" w:rsidRDefault="00B4452C" w:rsidP="00B4452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B4452C" w:rsidRDefault="00B4452C" w:rsidP="00B4452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Фестиваль "Калейдоскоп профессий" для старшеклассников (внеклассное мероприятие)</w:t>
      </w:r>
    </w:p>
    <w:p w:rsidR="00B4452C" w:rsidRDefault="00B4452C" w:rsidP="00B4452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B4452C" w:rsidRDefault="00B4452C" w:rsidP="00B4452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br/>
        <w:t xml:space="preserve">Мещанинова Валентина Сергеевна, </w:t>
      </w:r>
    </w:p>
    <w:p w:rsidR="00B4452C" w:rsidRDefault="00B4452C" w:rsidP="00B4452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социальный педагог</w:t>
      </w:r>
    </w:p>
    <w:p w:rsidR="00B4452C" w:rsidRDefault="00B4452C" w:rsidP="00B4452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B4452C" w:rsidRDefault="00B4452C" w:rsidP="00B4452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B4452C" w:rsidRDefault="00B4452C" w:rsidP="00B4452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B4452C" w:rsidRDefault="00B4452C" w:rsidP="00B4452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2022г</w:t>
      </w:r>
    </w:p>
    <w:p w:rsidR="00557E0D" w:rsidRDefault="00557E0D" w:rsidP="008C261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5E7B69" w:rsidRDefault="005E7B69" w:rsidP="008C261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5E7B69" w:rsidRDefault="005E7B69" w:rsidP="008C261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5E7B69" w:rsidRDefault="005E7B69" w:rsidP="008C261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557E0D" w:rsidRDefault="00557E0D" w:rsidP="008C261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lastRenderedPageBreak/>
        <w:t>Пояснительная записка</w:t>
      </w:r>
    </w:p>
    <w:p w:rsidR="008C261F" w:rsidRDefault="008C261F" w:rsidP="008C261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В</w:t>
      </w:r>
      <w:r w:rsidRPr="00CA69C7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неклассное мероприятие</w:t>
      </w:r>
      <w:r w:rsidR="00135E7A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</w:t>
      </w:r>
      <w:r w:rsidRPr="00CA69C7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для старшеклассников</w:t>
      </w: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по профориентации</w:t>
      </w:r>
    </w:p>
    <w:p w:rsidR="008C261F" w:rsidRPr="00CA69C7" w:rsidRDefault="008C261F" w:rsidP="008C261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 w:rsidRPr="00CA69C7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Фестиваль "Калейдоскоп профессий" </w:t>
      </w:r>
    </w:p>
    <w:p w:rsidR="008C261F" w:rsidRPr="00135E7A" w:rsidRDefault="008C261F" w:rsidP="00135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81B82">
        <w:rPr>
          <w:rStyle w:val="af1"/>
          <w:rFonts w:ascii="Times New Roman" w:hAnsi="Times New Roman"/>
          <w:b/>
          <w:sz w:val="28"/>
          <w:szCs w:val="28"/>
          <w:shd w:val="clear" w:color="auto" w:fill="FFFFFF"/>
        </w:rPr>
        <w:t xml:space="preserve">Цель </w:t>
      </w:r>
      <w:r w:rsidRPr="00135E7A">
        <w:rPr>
          <w:rStyle w:val="af1"/>
          <w:rFonts w:ascii="Times New Roman" w:hAnsi="Times New Roman"/>
          <w:b/>
          <w:sz w:val="28"/>
          <w:szCs w:val="28"/>
          <w:shd w:val="clear" w:color="auto" w:fill="FFFFFF"/>
        </w:rPr>
        <w:t>занятия:</w:t>
      </w:r>
      <w:r w:rsidRPr="00135E7A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135E7A">
        <w:rPr>
          <w:rFonts w:ascii="Times New Roman" w:eastAsia="Times New Roman" w:hAnsi="Times New Roman"/>
          <w:sz w:val="28"/>
          <w:szCs w:val="28"/>
        </w:rPr>
        <w:t>расширить</w:t>
      </w:r>
      <w:r w:rsidR="00170D97" w:rsidRPr="00135E7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35E7A">
        <w:rPr>
          <w:rFonts w:ascii="Times New Roman" w:eastAsia="Times New Roman" w:hAnsi="Times New Roman"/>
          <w:sz w:val="28"/>
          <w:szCs w:val="28"/>
        </w:rPr>
        <w:t>представление</w:t>
      </w:r>
      <w:r w:rsidRPr="00135E7A">
        <w:rPr>
          <w:rFonts w:ascii="Times New Roman" w:eastAsia="Times New Roman" w:hAnsi="Times New Roman"/>
          <w:color w:val="000000"/>
          <w:sz w:val="28"/>
          <w:szCs w:val="28"/>
        </w:rPr>
        <w:t xml:space="preserve"> детей о различных профессиях; </w:t>
      </w:r>
    </w:p>
    <w:p w:rsidR="008C261F" w:rsidRPr="00135E7A" w:rsidRDefault="008C261F" w:rsidP="00135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35E7A">
        <w:rPr>
          <w:rFonts w:ascii="Times New Roman" w:eastAsia="Times New Roman" w:hAnsi="Times New Roman"/>
          <w:b/>
          <w:color w:val="000000"/>
          <w:sz w:val="28"/>
          <w:szCs w:val="28"/>
        </w:rPr>
        <w:t>Задачи:</w:t>
      </w:r>
    </w:p>
    <w:p w:rsidR="008C261F" w:rsidRPr="00135E7A" w:rsidRDefault="008C261F" w:rsidP="00135E7A">
      <w:pPr>
        <w:numPr>
          <w:ilvl w:val="0"/>
          <w:numId w:val="41"/>
        </w:numPr>
        <w:spacing w:after="0" w:line="240" w:lineRule="auto"/>
        <w:ind w:left="480"/>
        <w:rPr>
          <w:rFonts w:ascii="Times New Roman" w:hAnsi="Times New Roman"/>
          <w:sz w:val="28"/>
          <w:szCs w:val="28"/>
        </w:rPr>
      </w:pPr>
      <w:proofErr w:type="gramStart"/>
      <w:r w:rsidRPr="00135E7A">
        <w:rPr>
          <w:rStyle w:val="af1"/>
          <w:rFonts w:ascii="Times New Roman" w:hAnsi="Times New Roman"/>
          <w:sz w:val="28"/>
          <w:szCs w:val="28"/>
        </w:rPr>
        <w:t>Обучающая</w:t>
      </w:r>
      <w:proofErr w:type="gramEnd"/>
      <w:r w:rsidRPr="00135E7A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135E7A">
        <w:rPr>
          <w:rFonts w:ascii="Times New Roman" w:hAnsi="Times New Roman"/>
          <w:sz w:val="28"/>
          <w:szCs w:val="28"/>
        </w:rPr>
        <w:t>– добиться усвоения учащимися знаний о профессиях.</w:t>
      </w:r>
    </w:p>
    <w:p w:rsidR="008C261F" w:rsidRPr="00135E7A" w:rsidRDefault="008C261F" w:rsidP="00135E7A">
      <w:pPr>
        <w:numPr>
          <w:ilvl w:val="0"/>
          <w:numId w:val="41"/>
        </w:numPr>
        <w:spacing w:after="0" w:line="240" w:lineRule="auto"/>
        <w:ind w:left="480"/>
        <w:rPr>
          <w:rFonts w:ascii="Times New Roman" w:hAnsi="Times New Roman"/>
          <w:sz w:val="28"/>
          <w:szCs w:val="28"/>
        </w:rPr>
      </w:pPr>
      <w:proofErr w:type="gramStart"/>
      <w:r w:rsidRPr="00135E7A">
        <w:rPr>
          <w:rStyle w:val="af1"/>
          <w:rFonts w:ascii="Times New Roman" w:hAnsi="Times New Roman"/>
          <w:sz w:val="28"/>
          <w:szCs w:val="28"/>
        </w:rPr>
        <w:t>Развивающая</w:t>
      </w:r>
      <w:proofErr w:type="gramEnd"/>
      <w:r w:rsidRPr="00135E7A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135E7A">
        <w:rPr>
          <w:rFonts w:ascii="Times New Roman" w:hAnsi="Times New Roman"/>
          <w:sz w:val="28"/>
          <w:szCs w:val="28"/>
        </w:rPr>
        <w:t xml:space="preserve">– способствовать формированию и развитию </w:t>
      </w:r>
      <w:r w:rsidRPr="00135E7A">
        <w:rPr>
          <w:rFonts w:ascii="Times New Roman" w:eastAsia="Times New Roman" w:hAnsi="Times New Roman"/>
          <w:color w:val="000000"/>
          <w:sz w:val="28"/>
          <w:szCs w:val="28"/>
        </w:rPr>
        <w:t>позитивного отношение к труду, к профессиональному росту; «погрузить» детей в профессию, побуд</w:t>
      </w:r>
      <w:r w:rsidR="00170D97" w:rsidRPr="00135E7A">
        <w:rPr>
          <w:rFonts w:ascii="Times New Roman" w:eastAsia="Times New Roman" w:hAnsi="Times New Roman"/>
          <w:color w:val="000000"/>
          <w:sz w:val="28"/>
          <w:szCs w:val="28"/>
        </w:rPr>
        <w:t>и</w:t>
      </w:r>
      <w:r w:rsidRPr="00135E7A">
        <w:rPr>
          <w:rFonts w:ascii="Times New Roman" w:eastAsia="Times New Roman" w:hAnsi="Times New Roman"/>
          <w:color w:val="000000"/>
          <w:sz w:val="28"/>
          <w:szCs w:val="28"/>
        </w:rPr>
        <w:t>ть</w:t>
      </w:r>
      <w:r w:rsidRPr="00135E7A">
        <w:rPr>
          <w:rFonts w:ascii="Times New Roman" w:hAnsi="Times New Roman"/>
          <w:sz w:val="28"/>
          <w:szCs w:val="28"/>
        </w:rPr>
        <w:t>, к осознанному профессиональному выбору.</w:t>
      </w:r>
    </w:p>
    <w:p w:rsidR="008C261F" w:rsidRPr="00135E7A" w:rsidRDefault="008C261F" w:rsidP="00135E7A">
      <w:pPr>
        <w:numPr>
          <w:ilvl w:val="0"/>
          <w:numId w:val="41"/>
        </w:numPr>
        <w:spacing w:after="0" w:line="240" w:lineRule="auto"/>
        <w:ind w:left="480"/>
        <w:rPr>
          <w:rFonts w:ascii="Times New Roman" w:hAnsi="Times New Roman"/>
          <w:sz w:val="28"/>
          <w:szCs w:val="28"/>
        </w:rPr>
      </w:pPr>
      <w:proofErr w:type="gramStart"/>
      <w:r w:rsidRPr="00135E7A">
        <w:rPr>
          <w:rStyle w:val="af1"/>
          <w:rFonts w:ascii="Times New Roman" w:hAnsi="Times New Roman"/>
          <w:sz w:val="28"/>
          <w:szCs w:val="28"/>
        </w:rPr>
        <w:t>Воспитательная</w:t>
      </w:r>
      <w:proofErr w:type="gramEnd"/>
      <w:r w:rsidRPr="00135E7A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135E7A">
        <w:rPr>
          <w:rFonts w:ascii="Times New Roman" w:hAnsi="Times New Roman"/>
          <w:sz w:val="28"/>
          <w:szCs w:val="28"/>
        </w:rPr>
        <w:t>– сформировать культуру общения при работе в группе.</w:t>
      </w:r>
    </w:p>
    <w:p w:rsidR="008C261F" w:rsidRDefault="008C261F" w:rsidP="00135E7A">
      <w:pPr>
        <w:pStyle w:val="a4"/>
        <w:spacing w:after="0"/>
        <w:rPr>
          <w:b/>
          <w:bCs/>
          <w:sz w:val="28"/>
          <w:szCs w:val="28"/>
          <w:u w:val="single"/>
        </w:rPr>
      </w:pPr>
    </w:p>
    <w:p w:rsidR="00557E0D" w:rsidRDefault="00557E0D" w:rsidP="00135E7A">
      <w:pPr>
        <w:pStyle w:val="a4"/>
        <w:spacing w:after="0"/>
        <w:rPr>
          <w:bCs/>
          <w:sz w:val="28"/>
          <w:szCs w:val="28"/>
        </w:rPr>
      </w:pPr>
      <w:r w:rsidRPr="00557E0D">
        <w:rPr>
          <w:b/>
          <w:bCs/>
          <w:i/>
          <w:sz w:val="28"/>
          <w:szCs w:val="28"/>
        </w:rPr>
        <w:t>Целевая аудитория:</w:t>
      </w:r>
      <w:r w:rsidRPr="00557E0D">
        <w:rPr>
          <w:bCs/>
          <w:sz w:val="28"/>
          <w:szCs w:val="28"/>
        </w:rPr>
        <w:t xml:space="preserve"> учащиеся 8-11 классов</w:t>
      </w:r>
    </w:p>
    <w:p w:rsidR="00557E0D" w:rsidRDefault="00557E0D" w:rsidP="00135E7A">
      <w:pPr>
        <w:pStyle w:val="a4"/>
        <w:spacing w:after="0"/>
        <w:rPr>
          <w:bCs/>
          <w:sz w:val="28"/>
          <w:szCs w:val="28"/>
        </w:rPr>
      </w:pPr>
    </w:p>
    <w:p w:rsidR="00557E0D" w:rsidRPr="00557E0D" w:rsidRDefault="00557E0D" w:rsidP="003013FE">
      <w:pPr>
        <w:pStyle w:val="a8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557E0D">
        <w:rPr>
          <w:b/>
          <w:bCs/>
          <w:i/>
          <w:sz w:val="28"/>
          <w:szCs w:val="28"/>
        </w:rPr>
        <w:t>Актуальность:</w:t>
      </w:r>
      <w:r>
        <w:rPr>
          <w:bCs/>
          <w:sz w:val="28"/>
          <w:szCs w:val="28"/>
        </w:rPr>
        <w:t xml:space="preserve"> </w:t>
      </w:r>
      <w:r w:rsidRPr="00557E0D">
        <w:rPr>
          <w:rFonts w:ascii="Arial" w:hAnsi="Arial" w:cs="Arial"/>
          <w:color w:val="000000"/>
          <w:sz w:val="21"/>
          <w:szCs w:val="21"/>
        </w:rPr>
        <w:t> </w:t>
      </w:r>
      <w:r w:rsidRPr="00557E0D">
        <w:rPr>
          <w:sz w:val="28"/>
          <w:szCs w:val="28"/>
        </w:rPr>
        <w:t>старшеклассники испытывают затруднения при выборе будущей профессии из-за незнания технологий профессионального самоопределения, неумения проектировать свой жизненный и профессиональный путь в современных рыночных условиях. Профессии, которые выбирают выпускники</w:t>
      </w:r>
      <w:r w:rsidR="003013FE">
        <w:rPr>
          <w:sz w:val="28"/>
          <w:szCs w:val="28"/>
        </w:rPr>
        <w:t>,</w:t>
      </w:r>
      <w:r w:rsidRPr="00557E0D">
        <w:rPr>
          <w:sz w:val="28"/>
          <w:szCs w:val="28"/>
        </w:rPr>
        <w:t xml:space="preserve"> не соответствуют, с одной стороны, потребностям рынка труда, а с другой, личностным качествам самих учащихся. В настоящее время от школы требуется создание условий для формирования у подростка индивидуального образовательного запроса, личностной потребности в выборе профессиональной деятельности, готовности к профессиональному самоопределению и последующей самореализации в новых экономических и социокультурных условиях.</w:t>
      </w:r>
    </w:p>
    <w:p w:rsidR="00557E0D" w:rsidRPr="0072550C" w:rsidRDefault="00557E0D" w:rsidP="00557E0D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72550C">
        <w:rPr>
          <w:b/>
          <w:bCs/>
          <w:i/>
          <w:color w:val="181818"/>
          <w:sz w:val="28"/>
          <w:szCs w:val="28"/>
        </w:rPr>
        <w:t>Занятие разработано</w:t>
      </w:r>
      <w:r w:rsidRPr="0072550C">
        <w:rPr>
          <w:b/>
          <w:bCs/>
          <w:color w:val="181818"/>
          <w:sz w:val="28"/>
          <w:szCs w:val="28"/>
        </w:rPr>
        <w:t xml:space="preserve"> </w:t>
      </w:r>
      <w:r w:rsidRPr="0072550C">
        <w:rPr>
          <w:color w:val="181818"/>
          <w:sz w:val="28"/>
          <w:szCs w:val="28"/>
        </w:rPr>
        <w:t>в соответствии со следующими нормативными правовыми актами:</w:t>
      </w:r>
    </w:p>
    <w:p w:rsidR="00557E0D" w:rsidRPr="0072550C" w:rsidRDefault="00557E0D" w:rsidP="0072550C">
      <w:pPr>
        <w:pStyle w:val="a8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72550C">
        <w:rPr>
          <w:color w:val="181818"/>
          <w:sz w:val="28"/>
          <w:szCs w:val="28"/>
        </w:rPr>
        <w:t>Стратегия развития воспитания в РФ на период до 2025г. (Распоряжение Правительства РФ от 29 мая 2015 г. № 996- р);</w:t>
      </w:r>
    </w:p>
    <w:p w:rsidR="00557E0D" w:rsidRPr="0072550C" w:rsidRDefault="00557E0D" w:rsidP="0072550C">
      <w:pPr>
        <w:pStyle w:val="a8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72550C">
        <w:rPr>
          <w:color w:val="181818"/>
          <w:sz w:val="28"/>
          <w:szCs w:val="28"/>
        </w:rPr>
        <w:t>Концепция развития дополнительного образования детей, утверждённой распоряжение</w:t>
      </w:r>
      <w:r w:rsidR="0072550C" w:rsidRPr="0072550C">
        <w:rPr>
          <w:color w:val="181818"/>
          <w:sz w:val="28"/>
          <w:szCs w:val="28"/>
        </w:rPr>
        <w:t xml:space="preserve"> </w:t>
      </w:r>
      <w:r w:rsidRPr="0072550C">
        <w:rPr>
          <w:color w:val="181818"/>
          <w:sz w:val="28"/>
          <w:szCs w:val="28"/>
        </w:rPr>
        <w:t>Правительства РФ от 4 сентября 2014 г.</w:t>
      </w:r>
      <w:r w:rsidR="0072550C" w:rsidRPr="0072550C">
        <w:rPr>
          <w:color w:val="181818"/>
          <w:sz w:val="28"/>
          <w:szCs w:val="28"/>
        </w:rPr>
        <w:t xml:space="preserve"> </w:t>
      </w:r>
      <w:r w:rsidRPr="0072550C">
        <w:rPr>
          <w:color w:val="181818"/>
          <w:sz w:val="28"/>
          <w:szCs w:val="28"/>
        </w:rPr>
        <w:t>№ 1726-р (Распоряжение Правительства от 24 апреля 2015 г. №729-р);</w:t>
      </w:r>
    </w:p>
    <w:p w:rsidR="00557E0D" w:rsidRPr="0072550C" w:rsidRDefault="00557E0D" w:rsidP="00557E0D">
      <w:pPr>
        <w:pStyle w:val="a8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72550C">
        <w:rPr>
          <w:color w:val="181818"/>
          <w:sz w:val="28"/>
          <w:szCs w:val="28"/>
        </w:rPr>
        <w:t>Закон РФ «Об образования» от 29.12.2012 года № 273 – ФЗ</w:t>
      </w:r>
      <w:proofErr w:type="gramStart"/>
      <w:r w:rsidRPr="0072550C">
        <w:rPr>
          <w:color w:val="181818"/>
          <w:sz w:val="28"/>
          <w:szCs w:val="28"/>
        </w:rPr>
        <w:t> ;</w:t>
      </w:r>
      <w:proofErr w:type="gramEnd"/>
    </w:p>
    <w:p w:rsidR="00557E0D" w:rsidRPr="0072550C" w:rsidRDefault="00557E0D" w:rsidP="00557E0D">
      <w:pPr>
        <w:pStyle w:val="a8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72550C">
        <w:rPr>
          <w:color w:val="181818"/>
          <w:sz w:val="28"/>
          <w:szCs w:val="28"/>
        </w:rPr>
        <w:t>Декларация прав ребенка;</w:t>
      </w:r>
    </w:p>
    <w:p w:rsidR="003013FE" w:rsidRDefault="00557E0D" w:rsidP="00557E0D">
      <w:pPr>
        <w:pStyle w:val="a8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72550C">
        <w:rPr>
          <w:color w:val="181818"/>
          <w:sz w:val="28"/>
          <w:szCs w:val="28"/>
        </w:rPr>
        <w:t>Конвенция о правах ребенка;</w:t>
      </w:r>
    </w:p>
    <w:p w:rsidR="003013FE" w:rsidRDefault="0072550C" w:rsidP="00557E0D">
      <w:pPr>
        <w:pStyle w:val="a8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3013FE">
        <w:rPr>
          <w:color w:val="181818"/>
          <w:sz w:val="28"/>
          <w:szCs w:val="28"/>
        </w:rPr>
        <w:t xml:space="preserve">Программа воспитания на 2021 – 2025 </w:t>
      </w:r>
      <w:proofErr w:type="spellStart"/>
      <w:r w:rsidRPr="003013FE">
        <w:rPr>
          <w:color w:val="181818"/>
          <w:sz w:val="28"/>
          <w:szCs w:val="28"/>
        </w:rPr>
        <w:t>гг</w:t>
      </w:r>
      <w:proofErr w:type="spellEnd"/>
      <w:r w:rsidRPr="003013FE">
        <w:rPr>
          <w:color w:val="181818"/>
          <w:sz w:val="28"/>
          <w:szCs w:val="28"/>
        </w:rPr>
        <w:t xml:space="preserve"> МБОУ СОШ </w:t>
      </w:r>
      <w:proofErr w:type="spellStart"/>
      <w:r w:rsidRPr="003013FE">
        <w:rPr>
          <w:color w:val="181818"/>
          <w:sz w:val="28"/>
          <w:szCs w:val="28"/>
        </w:rPr>
        <w:t>им.М.Горького</w:t>
      </w:r>
      <w:proofErr w:type="spellEnd"/>
      <w:r w:rsidRPr="003013FE">
        <w:rPr>
          <w:color w:val="181818"/>
          <w:sz w:val="28"/>
          <w:szCs w:val="28"/>
        </w:rPr>
        <w:t xml:space="preserve"> </w:t>
      </w:r>
      <w:proofErr w:type="spellStart"/>
      <w:r w:rsidRPr="003013FE">
        <w:rPr>
          <w:color w:val="181818"/>
          <w:sz w:val="28"/>
          <w:szCs w:val="28"/>
        </w:rPr>
        <w:t>г</w:t>
      </w:r>
      <w:proofErr w:type="gramStart"/>
      <w:r w:rsidRPr="003013FE">
        <w:rPr>
          <w:color w:val="181818"/>
          <w:sz w:val="28"/>
          <w:szCs w:val="28"/>
        </w:rPr>
        <w:t>.С</w:t>
      </w:r>
      <w:proofErr w:type="gramEnd"/>
      <w:r w:rsidRPr="003013FE">
        <w:rPr>
          <w:color w:val="181818"/>
          <w:sz w:val="28"/>
          <w:szCs w:val="28"/>
        </w:rPr>
        <w:t>копина</w:t>
      </w:r>
      <w:proofErr w:type="spellEnd"/>
      <w:r w:rsidRPr="003013FE">
        <w:rPr>
          <w:color w:val="181818"/>
          <w:sz w:val="28"/>
          <w:szCs w:val="28"/>
        </w:rPr>
        <w:t xml:space="preserve"> Рязанской области</w:t>
      </w:r>
    </w:p>
    <w:p w:rsidR="0072550C" w:rsidRPr="003013FE" w:rsidRDefault="0072550C" w:rsidP="00557E0D">
      <w:pPr>
        <w:pStyle w:val="a8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3013FE">
        <w:rPr>
          <w:color w:val="181818"/>
          <w:sz w:val="28"/>
          <w:szCs w:val="28"/>
        </w:rPr>
        <w:t xml:space="preserve">План мероприятий по профессиональной ориентации учащихся МБОУ СОШ </w:t>
      </w:r>
      <w:proofErr w:type="spellStart"/>
      <w:r w:rsidRPr="003013FE">
        <w:rPr>
          <w:color w:val="181818"/>
          <w:sz w:val="28"/>
          <w:szCs w:val="28"/>
        </w:rPr>
        <w:t>им.М.Горького</w:t>
      </w:r>
      <w:proofErr w:type="spellEnd"/>
      <w:r w:rsidRPr="003013FE">
        <w:rPr>
          <w:color w:val="181818"/>
          <w:sz w:val="28"/>
          <w:szCs w:val="28"/>
        </w:rPr>
        <w:t xml:space="preserve"> </w:t>
      </w:r>
      <w:proofErr w:type="spellStart"/>
      <w:r w:rsidRPr="003013FE">
        <w:rPr>
          <w:color w:val="181818"/>
          <w:sz w:val="28"/>
          <w:szCs w:val="28"/>
        </w:rPr>
        <w:t>г</w:t>
      </w:r>
      <w:proofErr w:type="gramStart"/>
      <w:r w:rsidRPr="003013FE">
        <w:rPr>
          <w:color w:val="181818"/>
          <w:sz w:val="28"/>
          <w:szCs w:val="28"/>
        </w:rPr>
        <w:t>.С</w:t>
      </w:r>
      <w:proofErr w:type="gramEnd"/>
      <w:r w:rsidRPr="003013FE">
        <w:rPr>
          <w:color w:val="181818"/>
          <w:sz w:val="28"/>
          <w:szCs w:val="28"/>
        </w:rPr>
        <w:t>копина</w:t>
      </w:r>
      <w:proofErr w:type="spellEnd"/>
      <w:r w:rsidRPr="003013FE">
        <w:rPr>
          <w:color w:val="181818"/>
          <w:sz w:val="28"/>
          <w:szCs w:val="28"/>
        </w:rPr>
        <w:t xml:space="preserve"> Рязанской области</w:t>
      </w:r>
    </w:p>
    <w:p w:rsidR="0072550C" w:rsidRDefault="0072550C" w:rsidP="00557E0D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</w:p>
    <w:p w:rsidR="00557E0D" w:rsidRPr="003013FE" w:rsidRDefault="00557E0D" w:rsidP="00557E0D">
      <w:pPr>
        <w:pStyle w:val="a8"/>
        <w:shd w:val="clear" w:color="auto" w:fill="FFFFFF"/>
        <w:spacing w:before="0" w:beforeAutospacing="0" w:after="0" w:afterAutospacing="0"/>
        <w:rPr>
          <w:b/>
          <w:i/>
          <w:color w:val="181818"/>
          <w:sz w:val="28"/>
          <w:szCs w:val="28"/>
        </w:rPr>
      </w:pPr>
      <w:r w:rsidRPr="003013FE">
        <w:rPr>
          <w:b/>
          <w:i/>
          <w:color w:val="181818"/>
          <w:sz w:val="28"/>
          <w:szCs w:val="28"/>
        </w:rPr>
        <w:t>Ожидаемые результаты</w:t>
      </w:r>
      <w:r w:rsidR="003013FE" w:rsidRPr="003013FE">
        <w:rPr>
          <w:b/>
          <w:i/>
          <w:color w:val="181818"/>
          <w:sz w:val="28"/>
          <w:szCs w:val="28"/>
        </w:rPr>
        <w:t xml:space="preserve"> занятия:</w:t>
      </w:r>
    </w:p>
    <w:p w:rsidR="00557E0D" w:rsidRPr="003013FE" w:rsidRDefault="00557E0D" w:rsidP="00557E0D">
      <w:pPr>
        <w:pStyle w:val="a8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3013FE">
        <w:rPr>
          <w:color w:val="181818"/>
          <w:sz w:val="28"/>
          <w:szCs w:val="28"/>
        </w:rPr>
        <w:t>конкретиз</w:t>
      </w:r>
      <w:r w:rsidR="003013FE">
        <w:rPr>
          <w:color w:val="181818"/>
          <w:sz w:val="28"/>
          <w:szCs w:val="28"/>
        </w:rPr>
        <w:t>ация</w:t>
      </w:r>
      <w:r w:rsidRPr="003013FE">
        <w:rPr>
          <w:color w:val="181818"/>
          <w:sz w:val="28"/>
          <w:szCs w:val="28"/>
        </w:rPr>
        <w:t> цел</w:t>
      </w:r>
      <w:r w:rsidR="003013FE">
        <w:rPr>
          <w:color w:val="181818"/>
          <w:sz w:val="28"/>
          <w:szCs w:val="28"/>
        </w:rPr>
        <w:t>ей</w:t>
      </w:r>
      <w:r w:rsidRPr="003013FE">
        <w:rPr>
          <w:color w:val="181818"/>
          <w:sz w:val="28"/>
          <w:szCs w:val="28"/>
        </w:rPr>
        <w:t> </w:t>
      </w:r>
      <w:proofErr w:type="spellStart"/>
      <w:r w:rsidRPr="003013FE">
        <w:rPr>
          <w:color w:val="181818"/>
          <w:sz w:val="28"/>
          <w:szCs w:val="28"/>
        </w:rPr>
        <w:t>профориентационной</w:t>
      </w:r>
      <w:proofErr w:type="spellEnd"/>
      <w:r w:rsidRPr="003013FE">
        <w:rPr>
          <w:color w:val="181818"/>
          <w:sz w:val="28"/>
          <w:szCs w:val="28"/>
        </w:rPr>
        <w:t> работы;</w:t>
      </w:r>
    </w:p>
    <w:p w:rsidR="00557E0D" w:rsidRPr="003013FE" w:rsidRDefault="00557E0D" w:rsidP="00557E0D">
      <w:pPr>
        <w:pStyle w:val="a8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3013FE">
        <w:rPr>
          <w:color w:val="181818"/>
          <w:sz w:val="28"/>
          <w:szCs w:val="28"/>
        </w:rPr>
        <w:t>содейств</w:t>
      </w:r>
      <w:r w:rsidR="003013FE">
        <w:rPr>
          <w:color w:val="181818"/>
          <w:sz w:val="28"/>
          <w:szCs w:val="28"/>
        </w:rPr>
        <w:t>ие</w:t>
      </w:r>
      <w:r w:rsidRPr="003013FE">
        <w:rPr>
          <w:color w:val="181818"/>
          <w:sz w:val="28"/>
          <w:szCs w:val="28"/>
        </w:rPr>
        <w:t> социализации </w:t>
      </w:r>
      <w:proofErr w:type="gramStart"/>
      <w:r w:rsidRPr="003013FE">
        <w:rPr>
          <w:color w:val="181818"/>
          <w:sz w:val="28"/>
          <w:szCs w:val="28"/>
        </w:rPr>
        <w:t>обучающихся</w:t>
      </w:r>
      <w:proofErr w:type="gramEnd"/>
      <w:r w:rsidRPr="003013FE">
        <w:rPr>
          <w:color w:val="181818"/>
          <w:sz w:val="28"/>
          <w:szCs w:val="28"/>
        </w:rPr>
        <w:t>;</w:t>
      </w:r>
    </w:p>
    <w:p w:rsidR="00557E0D" w:rsidRPr="003013FE" w:rsidRDefault="00557E0D" w:rsidP="00557E0D">
      <w:pPr>
        <w:pStyle w:val="a8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3013FE">
        <w:rPr>
          <w:color w:val="181818"/>
          <w:sz w:val="28"/>
          <w:szCs w:val="28"/>
        </w:rPr>
        <w:t>развит</w:t>
      </w:r>
      <w:r w:rsidR="003013FE">
        <w:rPr>
          <w:color w:val="181818"/>
          <w:sz w:val="28"/>
          <w:szCs w:val="28"/>
        </w:rPr>
        <w:t>ие</w:t>
      </w:r>
      <w:r w:rsidRPr="003013FE">
        <w:rPr>
          <w:color w:val="181818"/>
          <w:sz w:val="28"/>
          <w:szCs w:val="28"/>
        </w:rPr>
        <w:t xml:space="preserve"> способност</w:t>
      </w:r>
      <w:r w:rsidR="003013FE">
        <w:rPr>
          <w:color w:val="181818"/>
          <w:sz w:val="28"/>
          <w:szCs w:val="28"/>
        </w:rPr>
        <w:t>ей</w:t>
      </w:r>
      <w:r w:rsidRPr="003013FE">
        <w:rPr>
          <w:color w:val="181818"/>
          <w:sz w:val="28"/>
          <w:szCs w:val="28"/>
        </w:rPr>
        <w:t>, актуальны</w:t>
      </w:r>
      <w:r w:rsidR="003013FE">
        <w:rPr>
          <w:color w:val="181818"/>
          <w:sz w:val="28"/>
          <w:szCs w:val="28"/>
        </w:rPr>
        <w:t>х</w:t>
      </w:r>
      <w:r w:rsidRPr="003013FE">
        <w:rPr>
          <w:color w:val="181818"/>
          <w:sz w:val="28"/>
          <w:szCs w:val="28"/>
        </w:rPr>
        <w:t xml:space="preserve"> для дальнейшей профессиональной судьбы;</w:t>
      </w:r>
    </w:p>
    <w:p w:rsidR="00557E0D" w:rsidRPr="003013FE" w:rsidRDefault="003013FE" w:rsidP="00557E0D">
      <w:pPr>
        <w:pStyle w:val="a8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повышение</w:t>
      </w:r>
      <w:r w:rsidR="00557E0D" w:rsidRPr="003013FE">
        <w:rPr>
          <w:color w:val="181818"/>
          <w:sz w:val="28"/>
          <w:szCs w:val="28"/>
        </w:rPr>
        <w:t> интеллектуально</w:t>
      </w:r>
      <w:r>
        <w:rPr>
          <w:color w:val="181818"/>
          <w:sz w:val="28"/>
          <w:szCs w:val="28"/>
        </w:rPr>
        <w:t>го</w:t>
      </w:r>
      <w:r w:rsidR="00557E0D" w:rsidRPr="003013FE">
        <w:rPr>
          <w:color w:val="181818"/>
          <w:sz w:val="28"/>
          <w:szCs w:val="28"/>
        </w:rPr>
        <w:t>, культурно</w:t>
      </w:r>
      <w:r>
        <w:rPr>
          <w:color w:val="181818"/>
          <w:sz w:val="28"/>
          <w:szCs w:val="28"/>
        </w:rPr>
        <w:t>го</w:t>
      </w:r>
      <w:r w:rsidR="00557E0D" w:rsidRPr="003013FE">
        <w:rPr>
          <w:color w:val="181818"/>
          <w:sz w:val="28"/>
          <w:szCs w:val="28"/>
        </w:rPr>
        <w:t>, нравственно</w:t>
      </w:r>
      <w:r>
        <w:rPr>
          <w:color w:val="181818"/>
          <w:sz w:val="28"/>
          <w:szCs w:val="28"/>
        </w:rPr>
        <w:t>го</w:t>
      </w:r>
      <w:r w:rsidR="00557E0D" w:rsidRPr="003013FE">
        <w:rPr>
          <w:color w:val="181818"/>
          <w:sz w:val="28"/>
          <w:szCs w:val="28"/>
        </w:rPr>
        <w:t xml:space="preserve"> развити</w:t>
      </w:r>
      <w:r>
        <w:rPr>
          <w:color w:val="181818"/>
          <w:sz w:val="28"/>
          <w:szCs w:val="28"/>
        </w:rPr>
        <w:t>я</w:t>
      </w:r>
      <w:r w:rsidR="00557E0D" w:rsidRPr="003013FE">
        <w:rPr>
          <w:color w:val="181818"/>
          <w:sz w:val="28"/>
          <w:szCs w:val="28"/>
        </w:rPr>
        <w:t> </w:t>
      </w:r>
      <w:proofErr w:type="gramStart"/>
      <w:r w:rsidR="00557E0D" w:rsidRPr="003013FE">
        <w:rPr>
          <w:color w:val="181818"/>
          <w:sz w:val="28"/>
          <w:szCs w:val="28"/>
        </w:rPr>
        <w:t>обучающихся</w:t>
      </w:r>
      <w:proofErr w:type="gramEnd"/>
      <w:r w:rsidR="00557E0D" w:rsidRPr="003013FE">
        <w:rPr>
          <w:color w:val="181818"/>
          <w:sz w:val="28"/>
          <w:szCs w:val="28"/>
        </w:rPr>
        <w:t>;</w:t>
      </w:r>
    </w:p>
    <w:p w:rsidR="00557E0D" w:rsidRPr="003013FE" w:rsidRDefault="003013FE" w:rsidP="00557E0D">
      <w:pPr>
        <w:pStyle w:val="a8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proofErr w:type="spellStart"/>
      <w:r>
        <w:rPr>
          <w:color w:val="181818"/>
          <w:sz w:val="28"/>
          <w:szCs w:val="28"/>
        </w:rPr>
        <w:t>деятельностное</w:t>
      </w:r>
      <w:proofErr w:type="spellEnd"/>
      <w:r w:rsidR="00557E0D" w:rsidRPr="003013FE">
        <w:rPr>
          <w:color w:val="181818"/>
          <w:sz w:val="28"/>
          <w:szCs w:val="28"/>
        </w:rPr>
        <w:t xml:space="preserve"> ознакомлени</w:t>
      </w:r>
      <w:r>
        <w:rPr>
          <w:color w:val="181818"/>
          <w:sz w:val="28"/>
          <w:szCs w:val="28"/>
        </w:rPr>
        <w:t>е</w:t>
      </w:r>
      <w:r w:rsidR="00557E0D" w:rsidRPr="003013FE">
        <w:rPr>
          <w:color w:val="181818"/>
          <w:sz w:val="28"/>
          <w:szCs w:val="28"/>
        </w:rPr>
        <w:t xml:space="preserve"> с миром профессий;</w:t>
      </w:r>
    </w:p>
    <w:p w:rsidR="00557E0D" w:rsidRPr="003013FE" w:rsidRDefault="00557E0D" w:rsidP="00557E0D">
      <w:pPr>
        <w:pStyle w:val="a8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3013FE">
        <w:rPr>
          <w:color w:val="181818"/>
          <w:sz w:val="28"/>
          <w:szCs w:val="28"/>
        </w:rPr>
        <w:t>созда</w:t>
      </w:r>
      <w:r w:rsidR="003013FE">
        <w:rPr>
          <w:color w:val="181818"/>
          <w:sz w:val="28"/>
          <w:szCs w:val="28"/>
        </w:rPr>
        <w:t>ние</w:t>
      </w:r>
      <w:r w:rsidRPr="003013FE">
        <w:rPr>
          <w:color w:val="181818"/>
          <w:sz w:val="28"/>
          <w:szCs w:val="28"/>
        </w:rPr>
        <w:t xml:space="preserve"> услови</w:t>
      </w:r>
      <w:r w:rsidR="003013FE">
        <w:rPr>
          <w:color w:val="181818"/>
          <w:sz w:val="28"/>
          <w:szCs w:val="28"/>
        </w:rPr>
        <w:t xml:space="preserve">й </w:t>
      </w:r>
      <w:r w:rsidRPr="003013FE">
        <w:rPr>
          <w:color w:val="181818"/>
          <w:sz w:val="28"/>
          <w:szCs w:val="28"/>
        </w:rPr>
        <w:t>для преемственности поколений.</w:t>
      </w:r>
    </w:p>
    <w:p w:rsidR="00557E0D" w:rsidRPr="00135E7A" w:rsidRDefault="00557E0D" w:rsidP="00135E7A">
      <w:pPr>
        <w:pStyle w:val="a4"/>
        <w:spacing w:after="0"/>
        <w:rPr>
          <w:b/>
          <w:bCs/>
          <w:sz w:val="28"/>
          <w:szCs w:val="28"/>
          <w:u w:val="single"/>
        </w:rPr>
      </w:pPr>
    </w:p>
    <w:p w:rsidR="00EF17A6" w:rsidRPr="00135E7A" w:rsidRDefault="00EF17A6" w:rsidP="00135E7A">
      <w:pPr>
        <w:spacing w:after="0" w:line="240" w:lineRule="auto"/>
        <w:rPr>
          <w:rFonts w:ascii="Times New Roman" w:eastAsia="Times New Roman" w:hAnsi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135E7A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Материально-техническая база:</w:t>
      </w:r>
    </w:p>
    <w:p w:rsidR="00EF17A6" w:rsidRPr="00135E7A" w:rsidRDefault="00170D97" w:rsidP="00135E7A">
      <w:pPr>
        <w:numPr>
          <w:ilvl w:val="0"/>
          <w:numId w:val="38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135E7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актовый зал</w:t>
      </w:r>
      <w:r w:rsidR="00EF17A6" w:rsidRPr="00135E7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;</w:t>
      </w:r>
    </w:p>
    <w:p w:rsidR="00170D97" w:rsidRPr="00135E7A" w:rsidRDefault="00170D97" w:rsidP="00135E7A">
      <w:pPr>
        <w:numPr>
          <w:ilvl w:val="0"/>
          <w:numId w:val="38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135E7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наглядные пособия: макет для искусственного дыхания, инъекций; макет для сборки электрической цепи; макет элементов двигателя; парикмахерские инструменты.</w:t>
      </w:r>
    </w:p>
    <w:p w:rsidR="00EF17A6" w:rsidRPr="00135E7A" w:rsidRDefault="00EF17A6" w:rsidP="00135E7A">
      <w:pPr>
        <w:numPr>
          <w:ilvl w:val="0"/>
          <w:numId w:val="38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135E7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компьютер, проектор, экран, презентаци</w:t>
      </w:r>
      <w:r w:rsidR="00170D97" w:rsidRPr="00135E7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я</w:t>
      </w:r>
      <w:r w:rsidRPr="00135E7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;</w:t>
      </w:r>
    </w:p>
    <w:p w:rsidR="009710B3" w:rsidRDefault="009710B3" w:rsidP="00135E7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EF17A6" w:rsidRPr="009710B3" w:rsidRDefault="00EF17A6" w:rsidP="00135E7A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333333"/>
          <w:sz w:val="28"/>
          <w:szCs w:val="28"/>
          <w:lang w:eastAsia="ru-RU"/>
        </w:rPr>
      </w:pPr>
      <w:r w:rsidRPr="009710B3">
        <w:rPr>
          <w:rFonts w:ascii="Times New Roman" w:eastAsia="Times New Roman" w:hAnsi="Times New Roman"/>
          <w:b/>
          <w:bCs/>
          <w:i/>
          <w:color w:val="333333"/>
          <w:sz w:val="28"/>
          <w:szCs w:val="28"/>
          <w:lang w:eastAsia="ru-RU"/>
        </w:rPr>
        <w:t>Формы организации учебной деятельности:</w:t>
      </w:r>
    </w:p>
    <w:p w:rsidR="00EF17A6" w:rsidRPr="00135E7A" w:rsidRDefault="00EF17A6" w:rsidP="00135E7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9710B3">
        <w:rPr>
          <w:rFonts w:ascii="Times New Roman" w:eastAsia="Times New Roman" w:hAnsi="Times New Roman"/>
          <w:b/>
          <w:bCs/>
          <w:i/>
          <w:color w:val="333333"/>
          <w:sz w:val="28"/>
          <w:szCs w:val="28"/>
          <w:lang w:eastAsia="ru-RU"/>
        </w:rPr>
        <w:t>Тип урока</w:t>
      </w:r>
      <w:r w:rsidRPr="00135E7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комбинированный, урок усвоения новых знаний и применение знаний на практике.</w:t>
      </w:r>
    </w:p>
    <w:p w:rsidR="00EF17A6" w:rsidRPr="00135E7A" w:rsidRDefault="00EF17A6" w:rsidP="00135E7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9710B3">
        <w:rPr>
          <w:rFonts w:ascii="Times New Roman" w:eastAsia="Times New Roman" w:hAnsi="Times New Roman"/>
          <w:b/>
          <w:bCs/>
          <w:i/>
          <w:color w:val="333333"/>
          <w:sz w:val="28"/>
          <w:szCs w:val="28"/>
          <w:lang w:eastAsia="ru-RU"/>
        </w:rPr>
        <w:t>Вид урока</w:t>
      </w:r>
      <w:r w:rsidRPr="00135E7A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:</w:t>
      </w:r>
      <w:r w:rsidRPr="00135E7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  <w:r w:rsidR="009710B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мастер-класс, и</w:t>
      </w:r>
      <w:r w:rsidR="00786593" w:rsidRPr="00135E7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нтерактивное занятие.</w:t>
      </w:r>
    </w:p>
    <w:p w:rsidR="00EF17A6" w:rsidRDefault="00EF17A6" w:rsidP="00135E7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9710B3">
        <w:rPr>
          <w:rFonts w:ascii="Times New Roman" w:eastAsia="Times New Roman" w:hAnsi="Times New Roman"/>
          <w:b/>
          <w:bCs/>
          <w:i/>
          <w:color w:val="333333"/>
          <w:sz w:val="28"/>
          <w:szCs w:val="28"/>
          <w:lang w:eastAsia="ru-RU"/>
        </w:rPr>
        <w:t>Методы обучения:</w:t>
      </w:r>
      <w:r w:rsidRPr="00135E7A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 </w:t>
      </w:r>
      <w:r w:rsidRPr="00135E7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рассказ, беседа, фронтальный опрос, демонстрация наглядных пособий, самостоятельная практическая работа.</w:t>
      </w:r>
    </w:p>
    <w:p w:rsidR="00135E7A" w:rsidRDefault="00135E7A" w:rsidP="00135E7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135E7A" w:rsidRDefault="00135E7A" w:rsidP="00135E7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135E7A" w:rsidRDefault="00135E7A" w:rsidP="00135E7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135E7A" w:rsidRDefault="00135E7A" w:rsidP="00135E7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135E7A" w:rsidRDefault="00135E7A" w:rsidP="00135E7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135E7A" w:rsidRDefault="00135E7A" w:rsidP="00135E7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135E7A" w:rsidRDefault="00135E7A" w:rsidP="00135E7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135E7A" w:rsidRDefault="00135E7A" w:rsidP="00135E7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E7B69" w:rsidRDefault="005E7B69" w:rsidP="00135E7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bookmarkStart w:id="0" w:name="_GoBack"/>
      <w:bookmarkEnd w:id="0"/>
    </w:p>
    <w:p w:rsidR="00135E7A" w:rsidRDefault="00135E7A" w:rsidP="00135E7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135E7A" w:rsidRPr="00135E7A" w:rsidRDefault="00135E7A" w:rsidP="00135E7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981D3A" w:rsidRPr="00135E7A" w:rsidRDefault="00981D3A" w:rsidP="00135E7A">
      <w:pPr>
        <w:pStyle w:val="a4"/>
        <w:spacing w:after="0"/>
        <w:jc w:val="center"/>
        <w:rPr>
          <w:b/>
          <w:bCs/>
          <w:sz w:val="28"/>
          <w:szCs w:val="28"/>
        </w:rPr>
      </w:pPr>
      <w:r w:rsidRPr="00135E7A">
        <w:rPr>
          <w:b/>
          <w:bCs/>
          <w:sz w:val="28"/>
          <w:szCs w:val="28"/>
        </w:rPr>
        <w:lastRenderedPageBreak/>
        <w:t>Ход урока</w:t>
      </w:r>
    </w:p>
    <w:tbl>
      <w:tblPr>
        <w:tblW w:w="501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"/>
        <w:gridCol w:w="392"/>
        <w:gridCol w:w="71"/>
        <w:gridCol w:w="4524"/>
        <w:gridCol w:w="2815"/>
        <w:gridCol w:w="1989"/>
        <w:gridCol w:w="5594"/>
      </w:tblGrid>
      <w:tr w:rsidR="00C87140" w:rsidRPr="00135E7A" w:rsidTr="00A01226">
        <w:trPr>
          <w:gridBefore w:val="1"/>
          <w:wBefore w:w="11" w:type="pct"/>
          <w:tblHeader/>
        </w:trPr>
        <w:tc>
          <w:tcPr>
            <w:tcW w:w="1617" w:type="pct"/>
            <w:gridSpan w:val="3"/>
            <w:shd w:val="clear" w:color="auto" w:fill="999999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913" w:type="pct"/>
            <w:shd w:val="clear" w:color="auto" w:fill="999999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sz w:val="28"/>
                <w:szCs w:val="28"/>
              </w:rPr>
              <w:t>Деятельность педагога</w:t>
            </w:r>
          </w:p>
        </w:tc>
        <w:tc>
          <w:tcPr>
            <w:tcW w:w="2459" w:type="pct"/>
            <w:gridSpan w:val="2"/>
            <w:shd w:val="clear" w:color="auto" w:fill="999999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Pr="00135E7A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C87140" w:rsidRPr="00135E7A" w:rsidTr="00A01226">
        <w:trPr>
          <w:gridBefore w:val="1"/>
          <w:wBefore w:w="11" w:type="pct"/>
          <w:trHeight w:val="315"/>
        </w:trPr>
        <w:tc>
          <w:tcPr>
            <w:tcW w:w="150" w:type="pct"/>
            <w:gridSpan w:val="2"/>
            <w:vMerge w:val="restart"/>
            <w:textDirection w:val="btLr"/>
          </w:tcPr>
          <w:p w:rsidR="00981D3A" w:rsidRPr="00135E7A" w:rsidRDefault="00981D3A" w:rsidP="00135E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Мотивационно-целевой этап</w:t>
            </w:r>
          </w:p>
        </w:tc>
        <w:tc>
          <w:tcPr>
            <w:tcW w:w="1467" w:type="pct"/>
            <w:vMerge w:val="restart"/>
          </w:tcPr>
          <w:p w:rsidR="00981D3A" w:rsidRPr="00135E7A" w:rsidRDefault="00981D3A" w:rsidP="00135E7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 w:rsidRPr="00135E7A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Организационный момент</w:t>
            </w:r>
          </w:p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Цель этапа:</w:t>
            </w:r>
          </w:p>
          <w:p w:rsidR="00981D3A" w:rsidRPr="00135E7A" w:rsidRDefault="00981D3A" w:rsidP="00135E7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настроить учащихся к учебной деятельности и на получение новых знаний</w:t>
            </w:r>
            <w:r w:rsidR="00911C4B" w:rsidRPr="00135E7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81D3A" w:rsidRPr="00135E7A" w:rsidRDefault="00981D3A" w:rsidP="00135E7A">
            <w:pPr>
              <w:numPr>
                <w:ilvl w:val="0"/>
                <w:numId w:val="8"/>
              </w:numPr>
              <w:tabs>
                <w:tab w:val="left" w:pos="-180"/>
                <w:tab w:val="left" w:pos="7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создать условия для мотивац</w:t>
            </w:r>
            <w:proofErr w:type="gramStart"/>
            <w:r w:rsidRPr="00135E7A">
              <w:rPr>
                <w:rFonts w:ascii="Times New Roman" w:hAnsi="Times New Roman"/>
                <w:sz w:val="28"/>
                <w:szCs w:val="28"/>
              </w:rPr>
              <w:t>ии у у</w:t>
            </w:r>
            <w:proofErr w:type="gramEnd"/>
            <w:r w:rsidRPr="00135E7A">
              <w:rPr>
                <w:rFonts w:ascii="Times New Roman" w:hAnsi="Times New Roman"/>
                <w:sz w:val="28"/>
                <w:szCs w:val="28"/>
              </w:rPr>
              <w:t>ченика внутренней потребности включения в учебный процесс</w:t>
            </w:r>
            <w:r w:rsidR="00911C4B" w:rsidRPr="00135E7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11C4B" w:rsidRPr="00135E7A" w:rsidRDefault="00911C4B" w:rsidP="00135E7A">
            <w:pPr>
              <w:tabs>
                <w:tab w:val="left" w:pos="-180"/>
                <w:tab w:val="left" w:pos="7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03557" w:rsidRPr="00135E7A" w:rsidRDefault="00C03557" w:rsidP="00135E7A">
            <w:pPr>
              <w:tabs>
                <w:tab w:val="left" w:pos="-180"/>
                <w:tab w:val="left" w:pos="7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13" w:type="pct"/>
            <w:vMerge w:val="restart"/>
          </w:tcPr>
          <w:p w:rsidR="00981D3A" w:rsidRPr="00135E7A" w:rsidRDefault="00981D3A" w:rsidP="00135E7A">
            <w:pPr>
              <w:pStyle w:val="a4"/>
              <w:numPr>
                <w:ilvl w:val="0"/>
                <w:numId w:val="4"/>
              </w:numPr>
              <w:tabs>
                <w:tab w:val="left" w:pos="71"/>
              </w:tabs>
              <w:spacing w:after="0"/>
              <w:rPr>
                <w:sz w:val="28"/>
                <w:szCs w:val="28"/>
              </w:rPr>
            </w:pPr>
            <w:r w:rsidRPr="00135E7A">
              <w:rPr>
                <w:sz w:val="28"/>
                <w:szCs w:val="28"/>
              </w:rPr>
              <w:t>приветствие</w:t>
            </w:r>
            <w:r w:rsidR="00BD166E" w:rsidRPr="00135E7A">
              <w:rPr>
                <w:sz w:val="28"/>
                <w:szCs w:val="28"/>
              </w:rPr>
              <w:t>,</w:t>
            </w:r>
          </w:p>
          <w:p w:rsidR="00981D3A" w:rsidRPr="00135E7A" w:rsidRDefault="00981D3A" w:rsidP="00135E7A">
            <w:pPr>
              <w:pStyle w:val="a4"/>
              <w:numPr>
                <w:ilvl w:val="0"/>
                <w:numId w:val="4"/>
              </w:numPr>
              <w:tabs>
                <w:tab w:val="left" w:pos="71"/>
              </w:tabs>
              <w:spacing w:after="0"/>
              <w:rPr>
                <w:sz w:val="28"/>
                <w:szCs w:val="28"/>
              </w:rPr>
            </w:pPr>
            <w:r w:rsidRPr="00135E7A">
              <w:rPr>
                <w:sz w:val="28"/>
                <w:szCs w:val="28"/>
              </w:rPr>
              <w:t>проверка явки учащихся</w:t>
            </w:r>
            <w:r w:rsidR="00BD166E" w:rsidRPr="00135E7A">
              <w:rPr>
                <w:sz w:val="28"/>
                <w:szCs w:val="28"/>
              </w:rPr>
              <w:t>,</w:t>
            </w:r>
          </w:p>
          <w:p w:rsidR="00981D3A" w:rsidRPr="00135E7A" w:rsidRDefault="00981D3A" w:rsidP="00135E7A">
            <w:pPr>
              <w:pStyle w:val="a4"/>
              <w:numPr>
                <w:ilvl w:val="0"/>
                <w:numId w:val="4"/>
              </w:numPr>
              <w:tabs>
                <w:tab w:val="left" w:pos="71"/>
              </w:tabs>
              <w:spacing w:after="0"/>
              <w:rPr>
                <w:i/>
                <w:iCs/>
                <w:sz w:val="28"/>
                <w:szCs w:val="28"/>
              </w:rPr>
            </w:pPr>
            <w:r w:rsidRPr="00135E7A">
              <w:rPr>
                <w:sz w:val="28"/>
                <w:szCs w:val="28"/>
              </w:rPr>
              <w:t xml:space="preserve">проверка готовности учащихся к </w:t>
            </w:r>
            <w:r w:rsidR="0053474B">
              <w:rPr>
                <w:sz w:val="28"/>
                <w:szCs w:val="28"/>
              </w:rPr>
              <w:t>занятию</w:t>
            </w:r>
            <w:r w:rsidR="00BD166E" w:rsidRPr="00135E7A">
              <w:rPr>
                <w:sz w:val="28"/>
                <w:szCs w:val="28"/>
              </w:rPr>
              <w:t>,</w:t>
            </w:r>
          </w:p>
          <w:p w:rsidR="00981D3A" w:rsidRPr="00135E7A" w:rsidRDefault="00981D3A" w:rsidP="00135E7A">
            <w:pPr>
              <w:pStyle w:val="a4"/>
              <w:numPr>
                <w:ilvl w:val="0"/>
                <w:numId w:val="4"/>
              </w:numPr>
              <w:tabs>
                <w:tab w:val="left" w:pos="71"/>
              </w:tabs>
              <w:spacing w:after="0"/>
              <w:rPr>
                <w:sz w:val="28"/>
                <w:szCs w:val="28"/>
              </w:rPr>
            </w:pPr>
            <w:r w:rsidRPr="00135E7A">
              <w:rPr>
                <w:sz w:val="28"/>
                <w:szCs w:val="28"/>
              </w:rPr>
              <w:t>настрой учащихся на работу</w:t>
            </w:r>
            <w:r w:rsidR="00BD166E" w:rsidRPr="00135E7A">
              <w:rPr>
                <w:sz w:val="28"/>
                <w:szCs w:val="28"/>
              </w:rPr>
              <w:t>,</w:t>
            </w:r>
          </w:p>
          <w:p w:rsidR="00981D3A" w:rsidRPr="00135E7A" w:rsidRDefault="00981D3A" w:rsidP="00135E7A">
            <w:pPr>
              <w:pStyle w:val="a4"/>
              <w:numPr>
                <w:ilvl w:val="0"/>
                <w:numId w:val="4"/>
              </w:numPr>
              <w:tabs>
                <w:tab w:val="left" w:pos="71"/>
              </w:tabs>
              <w:spacing w:after="0"/>
              <w:jc w:val="both"/>
              <w:rPr>
                <w:sz w:val="28"/>
                <w:szCs w:val="28"/>
              </w:rPr>
            </w:pPr>
            <w:r w:rsidRPr="00135E7A">
              <w:rPr>
                <w:sz w:val="28"/>
                <w:szCs w:val="28"/>
              </w:rPr>
              <w:t>до</w:t>
            </w:r>
            <w:r w:rsidR="00BD166E" w:rsidRPr="00135E7A">
              <w:rPr>
                <w:sz w:val="28"/>
                <w:szCs w:val="28"/>
              </w:rPr>
              <w:t>ведение до учащихся плана урока.</w:t>
            </w:r>
          </w:p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5" w:type="pct"/>
            <w:vMerge w:val="restart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Личностные УУД</w:t>
            </w:r>
          </w:p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Осуществляемые действия:</w:t>
            </w:r>
          </w:p>
          <w:p w:rsidR="00981D3A" w:rsidRPr="00135E7A" w:rsidRDefault="00981D3A" w:rsidP="00135E7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 xml:space="preserve">эмоциональный настрой на </w:t>
            </w:r>
            <w:r w:rsidR="00135E7A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Pr="00135E7A">
              <w:rPr>
                <w:rFonts w:ascii="Times New Roman" w:hAnsi="Times New Roman"/>
                <w:sz w:val="28"/>
                <w:szCs w:val="28"/>
              </w:rPr>
              <w:t xml:space="preserve"> и т.д.</w:t>
            </w:r>
          </w:p>
        </w:tc>
      </w:tr>
      <w:tr w:rsidR="00C87140" w:rsidRPr="00135E7A" w:rsidTr="00A01226">
        <w:trPr>
          <w:gridBefore w:val="1"/>
          <w:wBefore w:w="11" w:type="pct"/>
          <w:trHeight w:val="315"/>
        </w:trPr>
        <w:tc>
          <w:tcPr>
            <w:tcW w:w="150" w:type="pct"/>
            <w:gridSpan w:val="2"/>
            <w:vMerge/>
            <w:textDirection w:val="btLr"/>
          </w:tcPr>
          <w:p w:rsidR="00981D3A" w:rsidRPr="00135E7A" w:rsidRDefault="00981D3A" w:rsidP="00135E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numPr>
                <w:ilvl w:val="0"/>
                <w:numId w:val="4"/>
              </w:numPr>
              <w:tabs>
                <w:tab w:val="left" w:pos="71"/>
              </w:tabs>
              <w:spacing w:after="0"/>
              <w:rPr>
                <w:sz w:val="28"/>
                <w:szCs w:val="28"/>
              </w:rPr>
            </w:pPr>
          </w:p>
        </w:tc>
        <w:tc>
          <w:tcPr>
            <w:tcW w:w="645" w:type="pct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Pa17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Формируемые способы деятельности:</w:t>
            </w:r>
          </w:p>
          <w:p w:rsidR="00981D3A" w:rsidRPr="00135E7A" w:rsidRDefault="00981D3A" w:rsidP="00135E7A">
            <w:pPr>
              <w:pStyle w:val="Pa17"/>
              <w:numPr>
                <w:ilvl w:val="0"/>
                <w:numId w:val="19"/>
              </w:num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проявление эмоционального отношения в учебно-познавательной деятельности и т.д.</w:t>
            </w:r>
          </w:p>
        </w:tc>
      </w:tr>
      <w:tr w:rsidR="00C87140" w:rsidRPr="00135E7A" w:rsidTr="00A01226">
        <w:trPr>
          <w:gridBefore w:val="1"/>
          <w:wBefore w:w="11" w:type="pct"/>
          <w:trHeight w:val="308"/>
        </w:trPr>
        <w:tc>
          <w:tcPr>
            <w:tcW w:w="150" w:type="pct"/>
            <w:gridSpan w:val="2"/>
            <w:vMerge/>
            <w:textDirection w:val="btLr"/>
          </w:tcPr>
          <w:p w:rsidR="00981D3A" w:rsidRPr="00135E7A" w:rsidRDefault="00981D3A" w:rsidP="00135E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numPr>
                <w:ilvl w:val="0"/>
                <w:numId w:val="4"/>
              </w:numPr>
              <w:tabs>
                <w:tab w:val="left" w:pos="71"/>
              </w:tabs>
              <w:spacing w:after="0"/>
              <w:rPr>
                <w:sz w:val="28"/>
                <w:szCs w:val="28"/>
              </w:rPr>
            </w:pPr>
          </w:p>
        </w:tc>
        <w:tc>
          <w:tcPr>
            <w:tcW w:w="645" w:type="pct"/>
            <w:vMerge w:val="restart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 УУД</w:t>
            </w:r>
          </w:p>
        </w:tc>
        <w:tc>
          <w:tcPr>
            <w:tcW w:w="1814" w:type="pct"/>
          </w:tcPr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Осуществляемые действия: </w:t>
            </w:r>
          </w:p>
          <w:p w:rsidR="00981D3A" w:rsidRPr="00135E7A" w:rsidRDefault="00981D3A" w:rsidP="00135E7A">
            <w:pPr>
              <w:pStyle w:val="Pa20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активное слушание</w:t>
            </w:r>
            <w:r w:rsidR="00BD166E" w:rsidRPr="00135E7A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81D3A" w:rsidRPr="00135E7A" w:rsidRDefault="00981D3A" w:rsidP="00135E7A">
            <w:pPr>
              <w:pStyle w:val="Pa20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выдвижение  предположений о теме урока и т.д.</w:t>
            </w:r>
          </w:p>
        </w:tc>
      </w:tr>
      <w:tr w:rsidR="00C87140" w:rsidRPr="00135E7A" w:rsidTr="00A01226">
        <w:trPr>
          <w:gridBefore w:val="1"/>
          <w:wBefore w:w="11" w:type="pct"/>
          <w:trHeight w:val="307"/>
        </w:trPr>
        <w:tc>
          <w:tcPr>
            <w:tcW w:w="150" w:type="pct"/>
            <w:gridSpan w:val="2"/>
            <w:vMerge/>
            <w:textDirection w:val="btLr"/>
          </w:tcPr>
          <w:p w:rsidR="00981D3A" w:rsidRPr="00135E7A" w:rsidRDefault="00981D3A" w:rsidP="00135E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numPr>
                <w:ilvl w:val="0"/>
                <w:numId w:val="4"/>
              </w:numPr>
              <w:tabs>
                <w:tab w:val="left" w:pos="71"/>
              </w:tabs>
              <w:spacing w:after="0"/>
              <w:rPr>
                <w:sz w:val="28"/>
                <w:szCs w:val="28"/>
              </w:rPr>
            </w:pPr>
          </w:p>
        </w:tc>
        <w:tc>
          <w:tcPr>
            <w:tcW w:w="645" w:type="pct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Pa17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Формируемые способы деятельности:</w:t>
            </w:r>
          </w:p>
          <w:p w:rsidR="00981D3A" w:rsidRPr="00135E7A" w:rsidRDefault="00981D3A" w:rsidP="00135E7A">
            <w:pPr>
              <w:pStyle w:val="Default"/>
              <w:numPr>
                <w:ilvl w:val="0"/>
                <w:numId w:val="20"/>
              </w:numPr>
              <w:jc w:val="both"/>
              <w:rPr>
                <w:color w:val="auto"/>
                <w:sz w:val="28"/>
                <w:szCs w:val="28"/>
              </w:rPr>
            </w:pPr>
            <w:r w:rsidRPr="00135E7A">
              <w:rPr>
                <w:color w:val="auto"/>
                <w:sz w:val="28"/>
                <w:szCs w:val="28"/>
              </w:rPr>
              <w:t>формулирование собственных  ожиданий</w:t>
            </w:r>
            <w:r w:rsidR="00BD166E" w:rsidRPr="00135E7A">
              <w:rPr>
                <w:color w:val="auto"/>
                <w:sz w:val="28"/>
                <w:szCs w:val="28"/>
              </w:rPr>
              <w:t>.</w:t>
            </w:r>
          </w:p>
        </w:tc>
      </w:tr>
      <w:tr w:rsidR="00C87140" w:rsidRPr="00135E7A" w:rsidTr="00A01226">
        <w:trPr>
          <w:gridBefore w:val="1"/>
          <w:wBefore w:w="11" w:type="pct"/>
          <w:trHeight w:val="405"/>
        </w:trPr>
        <w:tc>
          <w:tcPr>
            <w:tcW w:w="150" w:type="pct"/>
            <w:gridSpan w:val="2"/>
            <w:vMerge/>
            <w:textDirection w:val="btLr"/>
          </w:tcPr>
          <w:p w:rsidR="00981D3A" w:rsidRPr="00135E7A" w:rsidRDefault="00981D3A" w:rsidP="00135E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numPr>
                <w:ilvl w:val="0"/>
                <w:numId w:val="4"/>
              </w:numPr>
              <w:tabs>
                <w:tab w:val="left" w:pos="71"/>
              </w:tabs>
              <w:spacing w:after="0"/>
              <w:rPr>
                <w:sz w:val="28"/>
                <w:szCs w:val="28"/>
              </w:rPr>
            </w:pPr>
          </w:p>
        </w:tc>
        <w:tc>
          <w:tcPr>
            <w:tcW w:w="645" w:type="pct"/>
            <w:vMerge w:val="restart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 УУД</w:t>
            </w: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135E7A">
              <w:rPr>
                <w:b/>
                <w:bCs/>
                <w:color w:val="auto"/>
                <w:sz w:val="28"/>
                <w:szCs w:val="28"/>
              </w:rPr>
              <w:t>Осуществляемые действия:</w:t>
            </w:r>
          </w:p>
          <w:p w:rsidR="00981D3A" w:rsidRPr="00135E7A" w:rsidRDefault="00981D3A" w:rsidP="00135E7A">
            <w:pPr>
              <w:pStyle w:val="Default"/>
              <w:numPr>
                <w:ilvl w:val="0"/>
                <w:numId w:val="4"/>
              </w:numPr>
              <w:jc w:val="both"/>
              <w:rPr>
                <w:color w:val="auto"/>
                <w:sz w:val="28"/>
                <w:szCs w:val="28"/>
              </w:rPr>
            </w:pPr>
            <w:r w:rsidRPr="00135E7A">
              <w:rPr>
                <w:color w:val="auto"/>
                <w:sz w:val="28"/>
                <w:szCs w:val="28"/>
              </w:rPr>
              <w:t>слушание собеседника</w:t>
            </w:r>
            <w:r w:rsidR="00BD166E" w:rsidRPr="00135E7A">
              <w:rPr>
                <w:color w:val="auto"/>
                <w:sz w:val="28"/>
                <w:szCs w:val="28"/>
              </w:rPr>
              <w:t>.</w:t>
            </w:r>
          </w:p>
        </w:tc>
      </w:tr>
      <w:tr w:rsidR="00C87140" w:rsidRPr="00135E7A" w:rsidTr="00A01226">
        <w:trPr>
          <w:gridBefore w:val="1"/>
          <w:wBefore w:w="11" w:type="pct"/>
          <w:trHeight w:val="405"/>
        </w:trPr>
        <w:tc>
          <w:tcPr>
            <w:tcW w:w="150" w:type="pct"/>
            <w:gridSpan w:val="2"/>
            <w:vMerge/>
            <w:textDirection w:val="btLr"/>
          </w:tcPr>
          <w:p w:rsidR="00981D3A" w:rsidRPr="00135E7A" w:rsidRDefault="00981D3A" w:rsidP="00135E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numPr>
                <w:ilvl w:val="0"/>
                <w:numId w:val="4"/>
              </w:numPr>
              <w:tabs>
                <w:tab w:val="left" w:pos="71"/>
              </w:tabs>
              <w:spacing w:after="0"/>
              <w:rPr>
                <w:sz w:val="28"/>
                <w:szCs w:val="28"/>
              </w:rPr>
            </w:pPr>
          </w:p>
        </w:tc>
        <w:tc>
          <w:tcPr>
            <w:tcW w:w="645" w:type="pct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Pa17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Формируемые способы деятельности:</w:t>
            </w:r>
          </w:p>
          <w:p w:rsidR="00981D3A" w:rsidRPr="00135E7A" w:rsidRDefault="00981D3A" w:rsidP="00135E7A">
            <w:pPr>
              <w:pStyle w:val="Default"/>
              <w:numPr>
                <w:ilvl w:val="0"/>
                <w:numId w:val="4"/>
              </w:numPr>
              <w:jc w:val="both"/>
              <w:rPr>
                <w:color w:val="auto"/>
                <w:sz w:val="28"/>
                <w:szCs w:val="28"/>
              </w:rPr>
            </w:pPr>
            <w:r w:rsidRPr="00135E7A">
              <w:rPr>
                <w:color w:val="auto"/>
                <w:sz w:val="28"/>
                <w:szCs w:val="28"/>
              </w:rPr>
              <w:t>построение понятных для собеседника высказываний</w:t>
            </w:r>
            <w:r w:rsidR="00BD166E" w:rsidRPr="00135E7A">
              <w:rPr>
                <w:color w:val="auto"/>
                <w:sz w:val="28"/>
                <w:szCs w:val="28"/>
              </w:rPr>
              <w:t>.</w:t>
            </w:r>
          </w:p>
        </w:tc>
      </w:tr>
      <w:tr w:rsidR="00C87140" w:rsidRPr="00135E7A" w:rsidTr="00A01226">
        <w:trPr>
          <w:gridBefore w:val="1"/>
          <w:wBefore w:w="11" w:type="pct"/>
          <w:trHeight w:val="762"/>
        </w:trPr>
        <w:tc>
          <w:tcPr>
            <w:tcW w:w="150" w:type="pct"/>
            <w:gridSpan w:val="2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pct"/>
            <w:vMerge w:val="restart"/>
          </w:tcPr>
          <w:p w:rsidR="00981D3A" w:rsidRPr="00135E7A" w:rsidRDefault="00135E7A" w:rsidP="00135E7A">
            <w:pPr>
              <w:pStyle w:val="a4"/>
              <w:widowControl w:val="0"/>
              <w:tabs>
                <w:tab w:val="left" w:pos="0"/>
              </w:tabs>
              <w:suppressAutoHyphens/>
              <w:spacing w:after="0"/>
              <w:jc w:val="both"/>
              <w:rPr>
                <w:b/>
                <w:bCs/>
                <w:i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  <w:lang w:val="en-US"/>
              </w:rPr>
              <w:t>I</w:t>
            </w:r>
            <w:r w:rsidR="00981D3A" w:rsidRPr="00135E7A">
              <w:rPr>
                <w:b/>
                <w:bCs/>
                <w:sz w:val="28"/>
                <w:szCs w:val="28"/>
                <w:u w:val="single"/>
                <w:lang w:val="en-US"/>
              </w:rPr>
              <w:t>I</w:t>
            </w:r>
            <w:r w:rsidR="00981D3A" w:rsidRPr="00135E7A">
              <w:rPr>
                <w:b/>
                <w:bCs/>
                <w:sz w:val="28"/>
                <w:szCs w:val="28"/>
                <w:u w:val="single"/>
              </w:rPr>
              <w:t xml:space="preserve">. </w:t>
            </w:r>
            <w:r w:rsidR="00981D3A" w:rsidRPr="00135E7A">
              <w:rPr>
                <w:b/>
                <w:bCs/>
                <w:iCs/>
                <w:sz w:val="28"/>
                <w:szCs w:val="28"/>
                <w:u w:val="single"/>
              </w:rPr>
              <w:t>Актуализация знаний</w:t>
            </w:r>
          </w:p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Цель этапа: </w:t>
            </w:r>
          </w:p>
          <w:p w:rsidR="00981D3A" w:rsidRPr="00135E7A" w:rsidRDefault="00981D3A" w:rsidP="00135E7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актуализировать мыслительные операции, необходимые для проблемного изложения нового знания</w:t>
            </w:r>
            <w:r w:rsidR="00C03557" w:rsidRPr="00135E7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81D3A" w:rsidRPr="00135E7A" w:rsidRDefault="00981D3A" w:rsidP="00135E7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предъявить задания, близкие жизненному опыту детей</w:t>
            </w:r>
            <w:r w:rsidR="00C03557" w:rsidRPr="00135E7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81D3A" w:rsidRPr="00135E7A" w:rsidRDefault="00981D3A" w:rsidP="00135E7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sz w:val="28"/>
                <w:szCs w:val="28"/>
              </w:rPr>
              <w:t>зафиксировать ситуацию, демонстрирующую недостаточность имеющихся знаний</w:t>
            </w:r>
            <w:r w:rsidR="00C03557" w:rsidRPr="00135E7A">
              <w:rPr>
                <w:rFonts w:ascii="Times New Roman" w:hAnsi="Times New Roman"/>
                <w:b/>
                <w:sz w:val="28"/>
                <w:szCs w:val="28"/>
              </w:rPr>
              <w:t>;</w:t>
            </w:r>
          </w:p>
          <w:p w:rsidR="00981D3A" w:rsidRPr="00135E7A" w:rsidRDefault="00981D3A" w:rsidP="00135E7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организовать фиксацию </w:t>
            </w:r>
            <w:r w:rsidRPr="00135E7A">
              <w:rPr>
                <w:rFonts w:ascii="Times New Roman" w:hAnsi="Times New Roman"/>
                <w:bCs/>
                <w:iCs/>
                <w:sz w:val="28"/>
                <w:szCs w:val="28"/>
              </w:rPr>
              <w:t>затруднений в выполнении учащимися индивидуального задания или в его обосновании</w:t>
            </w:r>
            <w:r w:rsidR="00C03557" w:rsidRPr="00135E7A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  <w:p w:rsidR="00C03557" w:rsidRPr="00135E7A" w:rsidRDefault="00C03557" w:rsidP="00135E7A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noProof/>
                <w:sz w:val="28"/>
                <w:szCs w:val="28"/>
                <w:u w:val="single"/>
                <w:lang w:eastAsia="ru-RU"/>
              </w:rPr>
            </w:pPr>
          </w:p>
          <w:p w:rsidR="00AC3537" w:rsidRPr="00135E7A" w:rsidRDefault="00AC3537" w:rsidP="00135E7A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noProof/>
                <w:sz w:val="28"/>
                <w:szCs w:val="28"/>
                <w:u w:val="single"/>
                <w:lang w:eastAsia="ru-RU"/>
              </w:rPr>
            </w:pPr>
          </w:p>
          <w:p w:rsidR="00AC3537" w:rsidRPr="00135E7A" w:rsidRDefault="00AC3537" w:rsidP="00135E7A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3" w:type="pct"/>
            <w:vMerge w:val="restart"/>
          </w:tcPr>
          <w:p w:rsidR="0053474B" w:rsidRPr="0053474B" w:rsidRDefault="0053474B" w:rsidP="00135E7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  <w:r w:rsidRPr="0053474B">
              <w:rPr>
                <w:rFonts w:ascii="Times New Roman" w:hAnsi="Times New Roman"/>
                <w:sz w:val="28"/>
                <w:szCs w:val="28"/>
              </w:rPr>
              <w:t>ыступление учеников 5 класса</w:t>
            </w:r>
          </w:p>
          <w:p w:rsidR="00981D3A" w:rsidRPr="00135E7A" w:rsidRDefault="00981D3A" w:rsidP="00135E7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эвристическая беседа</w:t>
            </w:r>
          </w:p>
          <w:p w:rsidR="00981D3A" w:rsidRPr="00135E7A" w:rsidRDefault="00CA704D" w:rsidP="00135E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 xml:space="preserve">- выполнение </w:t>
            </w:r>
            <w:r w:rsidR="00135E7A">
              <w:rPr>
                <w:rFonts w:ascii="Times New Roman" w:hAnsi="Times New Roman"/>
                <w:sz w:val="28"/>
                <w:szCs w:val="28"/>
              </w:rPr>
              <w:t>тренинга</w:t>
            </w:r>
            <w:r w:rsidRPr="00135E7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135E7A">
              <w:rPr>
                <w:rFonts w:ascii="Times New Roman" w:hAnsi="Times New Roman"/>
                <w:sz w:val="28"/>
                <w:szCs w:val="28"/>
              </w:rPr>
              <w:t>Рука судьбы</w:t>
            </w:r>
            <w:r w:rsidRPr="00135E7A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AC3537" w:rsidRPr="00135E7A" w:rsidRDefault="00AC3537" w:rsidP="00135E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sz w:val="28"/>
                <w:szCs w:val="28"/>
              </w:rPr>
              <w:t xml:space="preserve">Проблемный вопрос: Достаточно ли информации для выбора профессии в соответствии с </w:t>
            </w:r>
            <w:r w:rsidRPr="00135E7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индивидуальными особенностями?</w:t>
            </w:r>
          </w:p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5" w:type="pct"/>
            <w:vMerge w:val="restart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Личностные УУД</w:t>
            </w: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Pa17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Осуществляемые действия:</w:t>
            </w:r>
          </w:p>
          <w:p w:rsidR="00981D3A" w:rsidRPr="00135E7A" w:rsidRDefault="00981D3A" w:rsidP="00135E7A">
            <w:pPr>
              <w:numPr>
                <w:ilvl w:val="0"/>
                <w:numId w:val="22"/>
              </w:num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 xml:space="preserve">активизация имевшихся ранее знаний </w:t>
            </w:r>
          </w:p>
          <w:p w:rsidR="00981D3A" w:rsidRPr="00135E7A" w:rsidRDefault="00981D3A" w:rsidP="00135E7A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 xml:space="preserve">активное погружение в тему </w:t>
            </w:r>
          </w:p>
          <w:p w:rsidR="00981D3A" w:rsidRPr="00135E7A" w:rsidRDefault="00981D3A" w:rsidP="00135E7A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высказывание различных вариантов решения данной проблемы</w:t>
            </w:r>
          </w:p>
        </w:tc>
      </w:tr>
      <w:tr w:rsidR="00C87140" w:rsidRPr="00135E7A" w:rsidTr="00A01226">
        <w:trPr>
          <w:gridBefore w:val="1"/>
          <w:wBefore w:w="11" w:type="pct"/>
          <w:trHeight w:val="759"/>
        </w:trPr>
        <w:tc>
          <w:tcPr>
            <w:tcW w:w="150" w:type="pct"/>
            <w:gridSpan w:val="2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0"/>
              </w:tabs>
              <w:suppressAutoHyphens/>
              <w:spacing w:after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45" w:type="pct"/>
            <w:vMerge/>
          </w:tcPr>
          <w:p w:rsidR="00981D3A" w:rsidRPr="00135E7A" w:rsidRDefault="00981D3A" w:rsidP="00135E7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Pa17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Формируемые способы деятельности:</w:t>
            </w:r>
          </w:p>
          <w:p w:rsidR="00981D3A" w:rsidRPr="00135E7A" w:rsidRDefault="00981D3A" w:rsidP="00135E7A">
            <w:pPr>
              <w:pStyle w:val="Pa20"/>
              <w:numPr>
                <w:ilvl w:val="0"/>
                <w:numId w:val="21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умение слушать в соот</w:t>
            </w:r>
            <w:r w:rsidRPr="00135E7A">
              <w:rPr>
                <w:rFonts w:ascii="Times New Roman" w:hAnsi="Times New Roman"/>
                <w:sz w:val="28"/>
                <w:szCs w:val="28"/>
              </w:rPr>
              <w:softHyphen/>
              <w:t>ветствии с целевой установкой</w:t>
            </w:r>
          </w:p>
          <w:p w:rsidR="00981D3A" w:rsidRPr="00135E7A" w:rsidRDefault="00981D3A" w:rsidP="00135E7A">
            <w:pPr>
              <w:pStyle w:val="Pa20"/>
              <w:numPr>
                <w:ilvl w:val="0"/>
                <w:numId w:val="21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 xml:space="preserve">принимать и сохранять учебную цель и задачу </w:t>
            </w:r>
          </w:p>
          <w:p w:rsidR="00981D3A" w:rsidRPr="00135E7A" w:rsidRDefault="00981D3A" w:rsidP="00135E7A">
            <w:pPr>
              <w:pStyle w:val="Pa20"/>
              <w:numPr>
                <w:ilvl w:val="0"/>
                <w:numId w:val="21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дополнять, уточнять высказанные мнения по существу получен</w:t>
            </w:r>
            <w:r w:rsidRPr="00135E7A">
              <w:rPr>
                <w:rFonts w:ascii="Times New Roman" w:hAnsi="Times New Roman"/>
                <w:sz w:val="28"/>
                <w:szCs w:val="28"/>
              </w:rPr>
              <w:softHyphen/>
              <w:t>ного задания</w:t>
            </w:r>
          </w:p>
        </w:tc>
      </w:tr>
      <w:tr w:rsidR="00C87140" w:rsidRPr="00135E7A" w:rsidTr="00A01226">
        <w:trPr>
          <w:gridBefore w:val="1"/>
          <w:wBefore w:w="11" w:type="pct"/>
          <w:trHeight w:val="759"/>
        </w:trPr>
        <w:tc>
          <w:tcPr>
            <w:tcW w:w="150" w:type="pct"/>
            <w:gridSpan w:val="2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0"/>
              </w:tabs>
              <w:suppressAutoHyphens/>
              <w:spacing w:after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45" w:type="pct"/>
            <w:vMerge w:val="restart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 УУД</w:t>
            </w: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Pa17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Осуществляемые действия </w:t>
            </w:r>
          </w:p>
          <w:p w:rsidR="00981D3A" w:rsidRPr="00135E7A" w:rsidRDefault="00981D3A" w:rsidP="00135E7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развитие и углубление потребностей и мотивов учебно-познавательной деятельности</w:t>
            </w:r>
          </w:p>
          <w:p w:rsidR="00981D3A" w:rsidRPr="00135E7A" w:rsidRDefault="00981D3A" w:rsidP="00135E7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pacing w:val="-4"/>
                <w:sz w:val="28"/>
                <w:szCs w:val="28"/>
              </w:rPr>
              <w:t>осуществляют актуализацию личного жизненного опыта</w:t>
            </w:r>
          </w:p>
        </w:tc>
      </w:tr>
      <w:tr w:rsidR="00C87140" w:rsidRPr="00135E7A" w:rsidTr="00A01226">
        <w:trPr>
          <w:gridBefore w:val="1"/>
          <w:wBefore w:w="11" w:type="pct"/>
          <w:trHeight w:val="567"/>
        </w:trPr>
        <w:tc>
          <w:tcPr>
            <w:tcW w:w="150" w:type="pct"/>
            <w:gridSpan w:val="2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0"/>
              </w:tabs>
              <w:suppressAutoHyphens/>
              <w:spacing w:after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45" w:type="pct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Формируемые способы деятельности:</w:t>
            </w:r>
          </w:p>
          <w:p w:rsidR="00981D3A" w:rsidRPr="00135E7A" w:rsidRDefault="00981D3A" w:rsidP="00135E7A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формирование  умения на основе анализа </w:t>
            </w:r>
            <w:r w:rsidR="00135E7A">
              <w:rPr>
                <w:rFonts w:ascii="Times New Roman" w:hAnsi="Times New Roman"/>
                <w:spacing w:val="-6"/>
                <w:sz w:val="28"/>
                <w:szCs w:val="28"/>
              </w:rPr>
              <w:t>ситуаци</w:t>
            </w:r>
            <w:r w:rsidR="0053474B">
              <w:rPr>
                <w:rFonts w:ascii="Times New Roman" w:hAnsi="Times New Roman"/>
                <w:spacing w:val="-6"/>
                <w:sz w:val="28"/>
                <w:szCs w:val="28"/>
              </w:rPr>
              <w:t>и</w:t>
            </w:r>
            <w:r w:rsidRPr="00135E7A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делать выводы</w:t>
            </w:r>
          </w:p>
          <w:p w:rsidR="00981D3A" w:rsidRPr="00135E7A" w:rsidRDefault="00981D3A" w:rsidP="00135E7A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формирование умения обобщать и классифицировать </w:t>
            </w:r>
          </w:p>
          <w:p w:rsidR="00981D3A" w:rsidRPr="00135E7A" w:rsidRDefault="00981D3A" w:rsidP="00135E7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 xml:space="preserve">формирование умения находить ответы на вопросы </w:t>
            </w:r>
          </w:p>
        </w:tc>
      </w:tr>
      <w:tr w:rsidR="00C87140" w:rsidRPr="00135E7A" w:rsidTr="00A01226">
        <w:trPr>
          <w:gridBefore w:val="1"/>
          <w:wBefore w:w="11" w:type="pct"/>
          <w:trHeight w:val="391"/>
        </w:trPr>
        <w:tc>
          <w:tcPr>
            <w:tcW w:w="150" w:type="pct"/>
            <w:gridSpan w:val="2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0"/>
              </w:tabs>
              <w:suppressAutoHyphens/>
              <w:spacing w:after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45" w:type="pct"/>
            <w:vMerge w:val="restart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 УУД</w:t>
            </w: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Pa17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Осуществляемые действия: </w:t>
            </w:r>
          </w:p>
          <w:p w:rsidR="00981D3A" w:rsidRPr="00135E7A" w:rsidRDefault="00981D3A" w:rsidP="00135E7A">
            <w:pPr>
              <w:pStyle w:val="Default"/>
              <w:numPr>
                <w:ilvl w:val="0"/>
                <w:numId w:val="25"/>
              </w:numPr>
              <w:jc w:val="both"/>
              <w:rPr>
                <w:color w:val="auto"/>
                <w:sz w:val="28"/>
                <w:szCs w:val="28"/>
              </w:rPr>
            </w:pPr>
            <w:r w:rsidRPr="00135E7A">
              <w:rPr>
                <w:color w:val="auto"/>
                <w:sz w:val="28"/>
                <w:szCs w:val="28"/>
              </w:rPr>
              <w:t>взаимодействие с учителем во время опроса</w:t>
            </w:r>
          </w:p>
        </w:tc>
      </w:tr>
      <w:tr w:rsidR="00C87140" w:rsidRPr="00135E7A" w:rsidTr="00A01226">
        <w:trPr>
          <w:gridBefore w:val="1"/>
          <w:wBefore w:w="11" w:type="pct"/>
          <w:trHeight w:val="812"/>
        </w:trPr>
        <w:tc>
          <w:tcPr>
            <w:tcW w:w="150" w:type="pct"/>
            <w:gridSpan w:val="2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0"/>
              </w:tabs>
              <w:suppressAutoHyphens/>
              <w:spacing w:after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45" w:type="pct"/>
            <w:vMerge/>
          </w:tcPr>
          <w:p w:rsidR="00981D3A" w:rsidRPr="00135E7A" w:rsidRDefault="00981D3A" w:rsidP="00135E7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Pa17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Формируемые способы деятельности:</w:t>
            </w:r>
          </w:p>
          <w:p w:rsidR="00981D3A" w:rsidRPr="00135E7A" w:rsidRDefault="00981D3A" w:rsidP="00135E7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формирование умение слушать, вести диалог в соответствии с целями и задачами общения</w:t>
            </w:r>
            <w:r w:rsidR="00AC3537" w:rsidRPr="00135E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87140" w:rsidRPr="00135E7A" w:rsidTr="00A01226">
        <w:trPr>
          <w:gridBefore w:val="1"/>
          <w:wBefore w:w="11" w:type="pct"/>
          <w:trHeight w:val="234"/>
        </w:trPr>
        <w:tc>
          <w:tcPr>
            <w:tcW w:w="150" w:type="pct"/>
            <w:gridSpan w:val="2"/>
            <w:vMerge w:val="restart"/>
            <w:textDirection w:val="btLr"/>
          </w:tcPr>
          <w:p w:rsidR="00981D3A" w:rsidRPr="00135E7A" w:rsidRDefault="00981D3A" w:rsidP="00135E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Практический этап</w:t>
            </w:r>
          </w:p>
        </w:tc>
        <w:tc>
          <w:tcPr>
            <w:tcW w:w="1467" w:type="pct"/>
            <w:vMerge w:val="restart"/>
          </w:tcPr>
          <w:p w:rsidR="00981D3A" w:rsidRPr="00135E7A" w:rsidRDefault="00981D3A" w:rsidP="00135E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en-US"/>
              </w:rPr>
              <w:t>I</w:t>
            </w:r>
            <w:r w:rsidR="00135E7A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en-US"/>
              </w:rPr>
              <w:t>II</w:t>
            </w:r>
            <w:r w:rsidRPr="00135E7A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. Проблемное изложения нового знания</w:t>
            </w:r>
          </w:p>
          <w:p w:rsidR="00981D3A" w:rsidRPr="00135E7A" w:rsidRDefault="00981D3A" w:rsidP="00135E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sz w:val="28"/>
                <w:szCs w:val="28"/>
              </w:rPr>
              <w:t>Цель этапа:</w:t>
            </w:r>
          </w:p>
          <w:p w:rsidR="00981D3A" w:rsidRPr="00135E7A" w:rsidRDefault="00981D3A" w:rsidP="00135E7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Cs/>
                <w:iCs/>
                <w:sz w:val="28"/>
                <w:szCs w:val="28"/>
              </w:rPr>
              <w:t>зафиксировать  причину затруднения у учащихся</w:t>
            </w:r>
          </w:p>
          <w:p w:rsidR="00981D3A" w:rsidRPr="00135E7A" w:rsidRDefault="00981D3A" w:rsidP="00135E7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Cs/>
                <w:iCs/>
                <w:sz w:val="28"/>
                <w:szCs w:val="28"/>
              </w:rPr>
              <w:t>сформулировать и согласовать цели урока</w:t>
            </w:r>
          </w:p>
          <w:p w:rsidR="00981D3A" w:rsidRPr="00135E7A" w:rsidRDefault="00981D3A" w:rsidP="00135E7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Cs/>
                <w:iCs/>
                <w:sz w:val="28"/>
                <w:szCs w:val="28"/>
              </w:rPr>
              <w:t>организовать уточнение и согласование темы урока</w:t>
            </w:r>
          </w:p>
          <w:p w:rsidR="00981D3A" w:rsidRPr="00135E7A" w:rsidRDefault="00981D3A" w:rsidP="00135E7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организовать подводящий или побуждающий диалог по проблемному объяснению нового материала</w:t>
            </w:r>
          </w:p>
          <w:p w:rsidR="00981D3A" w:rsidRPr="00135E7A" w:rsidRDefault="00981D3A" w:rsidP="00135E7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Cs/>
                <w:iCs/>
                <w:sz w:val="28"/>
                <w:szCs w:val="28"/>
              </w:rPr>
              <w:t>организовать фиксацию преодоления затруднения</w:t>
            </w:r>
            <w:r w:rsidR="00C03557" w:rsidRPr="00135E7A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  <w:p w:rsidR="00C03557" w:rsidRPr="00135E7A" w:rsidRDefault="00C03557" w:rsidP="00135E7A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:rsidR="00C03557" w:rsidRPr="00135E7A" w:rsidRDefault="00C03557" w:rsidP="00135E7A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13" w:type="pct"/>
            <w:vMerge w:val="restart"/>
          </w:tcPr>
          <w:p w:rsidR="00981D3A" w:rsidRPr="00135E7A" w:rsidRDefault="00981D3A" w:rsidP="00135E7A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34"/>
              </w:tabs>
              <w:suppressAutoHyphens/>
              <w:spacing w:after="0"/>
              <w:jc w:val="both"/>
              <w:rPr>
                <w:i/>
                <w:iCs/>
                <w:sz w:val="28"/>
                <w:szCs w:val="28"/>
              </w:rPr>
            </w:pPr>
            <w:r w:rsidRPr="00135E7A">
              <w:rPr>
                <w:sz w:val="28"/>
                <w:szCs w:val="28"/>
              </w:rPr>
              <w:lastRenderedPageBreak/>
              <w:t xml:space="preserve">объяснение учителя с опорой на личные знания учащихся </w:t>
            </w:r>
          </w:p>
          <w:p w:rsidR="00135E7A" w:rsidRPr="00135E7A" w:rsidRDefault="00135E7A" w:rsidP="00135E7A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34"/>
              </w:tabs>
              <w:suppressAutoHyphens/>
              <w:spacing w:after="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выступление гостей</w:t>
            </w:r>
          </w:p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5" w:type="pct"/>
            <w:vMerge w:val="restart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Style w:val="2ArialUnicodeMS"/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Регулятивные УУД</w:t>
            </w: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Pa17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Осуществляемые действия:</w:t>
            </w:r>
          </w:p>
          <w:p w:rsidR="00981D3A" w:rsidRPr="00135E7A" w:rsidRDefault="00981D3A" w:rsidP="00135E7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 xml:space="preserve">восприятие, осмысление, запоминание учебного материала </w:t>
            </w:r>
          </w:p>
        </w:tc>
      </w:tr>
      <w:tr w:rsidR="00C87140" w:rsidRPr="00135E7A" w:rsidTr="00A01226">
        <w:trPr>
          <w:gridBefore w:val="1"/>
          <w:wBefore w:w="11" w:type="pct"/>
          <w:trHeight w:val="517"/>
        </w:trPr>
        <w:tc>
          <w:tcPr>
            <w:tcW w:w="150" w:type="pct"/>
            <w:gridSpan w:val="2"/>
            <w:vMerge/>
            <w:textDirection w:val="btLr"/>
          </w:tcPr>
          <w:p w:rsidR="00981D3A" w:rsidRPr="00135E7A" w:rsidRDefault="00981D3A" w:rsidP="00135E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45" w:type="pct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Формируемые способы деятельности:</w:t>
            </w:r>
          </w:p>
          <w:p w:rsidR="00981D3A" w:rsidRPr="00135E7A" w:rsidRDefault="00981D3A" w:rsidP="00135E7A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формирование умения оценивать учебные действия в соответствии с поставленной задачей</w:t>
            </w:r>
          </w:p>
          <w:p w:rsidR="00981D3A" w:rsidRPr="00135E7A" w:rsidRDefault="00981D3A" w:rsidP="00135E7A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pacing w:val="-4"/>
                <w:sz w:val="28"/>
                <w:szCs w:val="28"/>
              </w:rPr>
              <w:t>формирование умения формулировать свои мысли в устной форме</w:t>
            </w:r>
          </w:p>
        </w:tc>
      </w:tr>
      <w:tr w:rsidR="00C87140" w:rsidRPr="00135E7A" w:rsidTr="00A01226">
        <w:trPr>
          <w:gridBefore w:val="1"/>
          <w:wBefore w:w="11" w:type="pct"/>
          <w:trHeight w:val="517"/>
        </w:trPr>
        <w:tc>
          <w:tcPr>
            <w:tcW w:w="150" w:type="pct"/>
            <w:gridSpan w:val="2"/>
            <w:vMerge/>
            <w:textDirection w:val="btLr"/>
          </w:tcPr>
          <w:p w:rsidR="00981D3A" w:rsidRPr="00135E7A" w:rsidRDefault="00981D3A" w:rsidP="00135E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45" w:type="pct"/>
            <w:vMerge w:val="restart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 УУД</w:t>
            </w: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Pa17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Осуществляемые действия:</w:t>
            </w:r>
          </w:p>
          <w:p w:rsidR="00981D3A" w:rsidRPr="00135E7A" w:rsidRDefault="00981D3A" w:rsidP="00135E7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Style w:val="2ArialUnicodeMS"/>
                <w:rFonts w:ascii="Times New Roman" w:eastAsia="Calibri" w:hAnsi="Times New Roman"/>
                <w:b w:val="0"/>
                <w:color w:val="auto"/>
                <w:sz w:val="28"/>
                <w:szCs w:val="28"/>
              </w:rPr>
            </w:pPr>
            <w:r w:rsidRPr="00135E7A">
              <w:rPr>
                <w:rStyle w:val="2ArialUnicodeMS"/>
                <w:rFonts w:ascii="Times New Roman" w:eastAsia="Calibri" w:hAnsi="Times New Roman"/>
                <w:b w:val="0"/>
                <w:bCs/>
                <w:color w:val="auto"/>
                <w:spacing w:val="-2"/>
                <w:sz w:val="28"/>
                <w:szCs w:val="28"/>
              </w:rPr>
              <w:t>развитие умения получать информацию из рисунка, текста и строить  сообщения в устной форме</w:t>
            </w:r>
            <w:r w:rsidR="008B1D3B" w:rsidRPr="00135E7A">
              <w:rPr>
                <w:rStyle w:val="2ArialUnicodeMS"/>
                <w:rFonts w:ascii="Times New Roman" w:eastAsia="Calibri" w:hAnsi="Times New Roman"/>
                <w:b w:val="0"/>
                <w:bCs/>
                <w:color w:val="auto"/>
                <w:spacing w:val="-2"/>
                <w:sz w:val="28"/>
                <w:szCs w:val="28"/>
              </w:rPr>
              <w:t>,</w:t>
            </w:r>
          </w:p>
          <w:p w:rsidR="00981D3A" w:rsidRPr="00135E7A" w:rsidRDefault="00981D3A" w:rsidP="00135E7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Style w:val="2ArialUnicodeMS"/>
                <w:rFonts w:ascii="Times New Roman" w:eastAsia="Calibri" w:hAnsi="Times New Roman"/>
                <w:b w:val="0"/>
                <w:color w:val="auto"/>
                <w:sz w:val="28"/>
                <w:szCs w:val="28"/>
              </w:rPr>
            </w:pPr>
            <w:r w:rsidRPr="00135E7A">
              <w:rPr>
                <w:rStyle w:val="2ArialUnicodeMS"/>
                <w:rFonts w:ascii="Times New Roman" w:eastAsia="Calibri" w:hAnsi="Times New Roman"/>
                <w:b w:val="0"/>
                <w:bCs/>
                <w:color w:val="auto"/>
                <w:spacing w:val="-4"/>
                <w:sz w:val="28"/>
                <w:szCs w:val="28"/>
              </w:rPr>
              <w:t>развитие умения проводить сравнение изученных объектов по самостоятельно выделенным основаниям</w:t>
            </w:r>
            <w:r w:rsidR="008B1D3B" w:rsidRPr="00135E7A">
              <w:rPr>
                <w:rStyle w:val="2ArialUnicodeMS"/>
                <w:rFonts w:ascii="Times New Roman" w:eastAsia="Calibri" w:hAnsi="Times New Roman"/>
                <w:b w:val="0"/>
                <w:bCs/>
                <w:color w:val="auto"/>
                <w:spacing w:val="-4"/>
                <w:sz w:val="28"/>
                <w:szCs w:val="28"/>
              </w:rPr>
              <w:t>,</w:t>
            </w:r>
          </w:p>
          <w:p w:rsidR="00981D3A" w:rsidRPr="00135E7A" w:rsidRDefault="00981D3A" w:rsidP="00135E7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Style w:val="2ArialUnicodeMS"/>
                <w:rFonts w:ascii="Times New Roman" w:eastAsia="Calibri" w:hAnsi="Times New Roman"/>
                <w:b w:val="0"/>
                <w:color w:val="auto"/>
                <w:sz w:val="28"/>
                <w:szCs w:val="28"/>
              </w:rPr>
            </w:pPr>
            <w:r w:rsidRPr="00135E7A">
              <w:rPr>
                <w:rStyle w:val="2ArialUnicodeMS"/>
                <w:rFonts w:ascii="Times New Roman" w:eastAsia="Calibri" w:hAnsi="Times New Roman"/>
                <w:b w:val="0"/>
                <w:bCs/>
                <w:color w:val="auto"/>
                <w:sz w:val="28"/>
                <w:szCs w:val="28"/>
              </w:rPr>
              <w:t>развитие умения осуществлять поиск необходимой информации, используя дополнительные источники информации</w:t>
            </w:r>
            <w:r w:rsidR="008B1D3B" w:rsidRPr="00135E7A">
              <w:rPr>
                <w:rStyle w:val="2ArialUnicodeMS"/>
                <w:rFonts w:ascii="Times New Roman" w:eastAsia="Calibri" w:hAnsi="Times New Roman"/>
                <w:b w:val="0"/>
                <w:bCs/>
                <w:color w:val="auto"/>
                <w:sz w:val="28"/>
                <w:szCs w:val="28"/>
              </w:rPr>
              <w:t>,</w:t>
            </w:r>
          </w:p>
          <w:p w:rsidR="00981D3A" w:rsidRPr="00135E7A" w:rsidRDefault="00981D3A" w:rsidP="00135E7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Style w:val="2ArialUnicodeMS"/>
                <w:rFonts w:ascii="Times New Roman" w:eastAsia="Calibri" w:hAnsi="Times New Roman"/>
                <w:b w:val="0"/>
                <w:bCs/>
                <w:color w:val="auto"/>
                <w:sz w:val="28"/>
                <w:szCs w:val="28"/>
              </w:rPr>
              <w:t>развитие умения строить простые рассуждения</w:t>
            </w:r>
          </w:p>
        </w:tc>
      </w:tr>
      <w:tr w:rsidR="00C87140" w:rsidRPr="00135E7A" w:rsidTr="00A01226">
        <w:trPr>
          <w:gridBefore w:val="1"/>
          <w:wBefore w:w="11" w:type="pct"/>
          <w:trHeight w:val="517"/>
        </w:trPr>
        <w:tc>
          <w:tcPr>
            <w:tcW w:w="150" w:type="pct"/>
            <w:gridSpan w:val="2"/>
            <w:vMerge/>
            <w:textDirection w:val="btLr"/>
          </w:tcPr>
          <w:p w:rsidR="00981D3A" w:rsidRPr="00135E7A" w:rsidRDefault="00981D3A" w:rsidP="00135E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45" w:type="pct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Формируемые способы деятельности</w:t>
            </w:r>
            <w:r w:rsidRPr="00135E7A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81D3A" w:rsidRPr="00135E7A" w:rsidRDefault="00981D3A" w:rsidP="00135E7A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формирование умения осуществлять познавательную и личностную рефлексию</w:t>
            </w:r>
            <w:r w:rsidR="008B1D3B" w:rsidRPr="00135E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87140" w:rsidRPr="00135E7A" w:rsidTr="00A01226">
        <w:trPr>
          <w:gridBefore w:val="1"/>
          <w:wBefore w:w="11" w:type="pct"/>
          <w:trHeight w:val="235"/>
        </w:trPr>
        <w:tc>
          <w:tcPr>
            <w:tcW w:w="150" w:type="pct"/>
            <w:gridSpan w:val="2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pct"/>
            <w:vMerge w:val="restart"/>
          </w:tcPr>
          <w:p w:rsidR="00981D3A" w:rsidRPr="00135E7A" w:rsidRDefault="00135E7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rPr>
                <w:i/>
                <w:i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  <w:lang w:val="en-US"/>
              </w:rPr>
              <w:t>I</w:t>
            </w:r>
            <w:r w:rsidR="00981D3A" w:rsidRPr="00135E7A">
              <w:rPr>
                <w:b/>
                <w:bCs/>
                <w:sz w:val="28"/>
                <w:szCs w:val="28"/>
                <w:u w:val="single"/>
                <w:lang w:val="en-US"/>
              </w:rPr>
              <w:t>V</w:t>
            </w:r>
            <w:r w:rsidR="00981D3A" w:rsidRPr="00135E7A">
              <w:rPr>
                <w:b/>
                <w:bCs/>
                <w:sz w:val="28"/>
                <w:szCs w:val="28"/>
                <w:u w:val="single"/>
              </w:rPr>
              <w:t>. Первичное закрепление</w:t>
            </w:r>
            <w:r w:rsidR="00981D3A" w:rsidRPr="00135E7A">
              <w:rPr>
                <w:b/>
                <w:sz w:val="28"/>
                <w:szCs w:val="28"/>
                <w:u w:val="single"/>
              </w:rPr>
              <w:t xml:space="preserve"> знаний учащихся</w:t>
            </w:r>
          </w:p>
          <w:p w:rsidR="00981D3A" w:rsidRPr="00135E7A" w:rsidRDefault="00981D3A" w:rsidP="00135E7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sz w:val="28"/>
                <w:szCs w:val="28"/>
              </w:rPr>
              <w:t>Цель этапа:</w:t>
            </w:r>
          </w:p>
          <w:p w:rsidR="00981D3A" w:rsidRPr="00135E7A" w:rsidRDefault="00981D3A" w:rsidP="00135E7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о</w:t>
            </w:r>
            <w:r w:rsidRPr="00135E7A">
              <w:rPr>
                <w:rFonts w:ascii="Times New Roman" w:hAnsi="Times New Roman"/>
                <w:bCs/>
                <w:sz w:val="28"/>
                <w:szCs w:val="28"/>
              </w:rPr>
              <w:t>рганизовать усвоение учащимися нового материала (</w:t>
            </w:r>
            <w:r w:rsidRPr="00135E7A">
              <w:rPr>
                <w:rFonts w:ascii="Times New Roman" w:hAnsi="Times New Roman"/>
                <w:sz w:val="28"/>
                <w:szCs w:val="28"/>
              </w:rPr>
              <w:t>фронтально)</w:t>
            </w:r>
          </w:p>
          <w:p w:rsidR="00C03557" w:rsidRPr="00135E7A" w:rsidRDefault="00C03557" w:rsidP="00135E7A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13" w:type="pct"/>
            <w:vMerge w:val="restart"/>
          </w:tcPr>
          <w:p w:rsidR="00981D3A" w:rsidRPr="00135E7A" w:rsidRDefault="00981D3A" w:rsidP="00135E7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Cs/>
                <w:sz w:val="28"/>
                <w:szCs w:val="28"/>
              </w:rPr>
              <w:t xml:space="preserve">использование различных способов закрепления знаний, вопросов, требующих мыслительной активности, творческого осмысления материала </w:t>
            </w:r>
          </w:p>
          <w:p w:rsidR="00981D3A" w:rsidRPr="00135E7A" w:rsidRDefault="00135E7A" w:rsidP="00135E7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мастер-классы</w:t>
            </w:r>
          </w:p>
          <w:p w:rsidR="00981D3A" w:rsidRPr="00135E7A" w:rsidRDefault="00981D3A" w:rsidP="00135E7A">
            <w:pPr>
              <w:spacing w:after="0" w:line="240" w:lineRule="auto"/>
              <w:ind w:left="142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45" w:type="pct"/>
            <w:vMerge w:val="restart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Личностные УУД</w:t>
            </w: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Pa17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Осуществляемые действия:</w:t>
            </w:r>
          </w:p>
          <w:p w:rsidR="00981D3A" w:rsidRPr="00135E7A" w:rsidRDefault="00981D3A" w:rsidP="00135E7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применение на практике и последующее повторение нового материала</w:t>
            </w:r>
          </w:p>
        </w:tc>
      </w:tr>
      <w:tr w:rsidR="00C87140" w:rsidRPr="00135E7A" w:rsidTr="00A01226">
        <w:trPr>
          <w:gridBefore w:val="1"/>
          <w:wBefore w:w="11" w:type="pct"/>
          <w:trHeight w:val="448"/>
        </w:trPr>
        <w:tc>
          <w:tcPr>
            <w:tcW w:w="150" w:type="pct"/>
            <w:gridSpan w:val="2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645" w:type="pct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Формируемые способы деятельности:</w:t>
            </w:r>
          </w:p>
          <w:p w:rsidR="00981D3A" w:rsidRPr="00135E7A" w:rsidRDefault="00981D3A" w:rsidP="00135E7A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формирование умения выказывать своё отношение к новому материалу, выражать свои эмоции</w:t>
            </w:r>
            <w:r w:rsidR="008B1D3B" w:rsidRPr="00135E7A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81D3A" w:rsidRPr="00135E7A" w:rsidRDefault="00981D3A" w:rsidP="00135E7A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Style w:val="apple-style-span"/>
                <w:rFonts w:ascii="Times New Roman" w:hAnsi="Times New Roman"/>
                <w:sz w:val="28"/>
                <w:szCs w:val="28"/>
              </w:rPr>
            </w:pPr>
            <w:r w:rsidRPr="00135E7A">
              <w:rPr>
                <w:rStyle w:val="apple-style-span"/>
                <w:rFonts w:ascii="Times New Roman" w:hAnsi="Times New Roman"/>
                <w:sz w:val="28"/>
                <w:szCs w:val="28"/>
              </w:rPr>
              <w:t>формирование мотивации к обучению и целенаправленной познавательной деятельности</w:t>
            </w:r>
            <w:r w:rsidR="008B1D3B" w:rsidRPr="00135E7A">
              <w:rPr>
                <w:rStyle w:val="apple-style-span"/>
                <w:rFonts w:ascii="Times New Roman" w:hAnsi="Times New Roman"/>
                <w:sz w:val="28"/>
                <w:szCs w:val="28"/>
              </w:rPr>
              <w:t>,</w:t>
            </w:r>
          </w:p>
          <w:p w:rsidR="00981D3A" w:rsidRPr="00135E7A" w:rsidRDefault="00981D3A" w:rsidP="00135E7A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135E7A">
              <w:rPr>
                <w:rStyle w:val="apple-style-span"/>
                <w:rFonts w:ascii="Times New Roman" w:hAnsi="Times New Roman"/>
                <w:sz w:val="28"/>
                <w:szCs w:val="28"/>
              </w:rPr>
              <w:t>формирование умения оценивать поступки в соответствии с определённой ситуацией</w:t>
            </w:r>
            <w:r w:rsidR="008B1D3B" w:rsidRPr="00135E7A">
              <w:rPr>
                <w:rStyle w:val="apple-style-span"/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87140" w:rsidRPr="00135E7A" w:rsidTr="00A01226">
        <w:trPr>
          <w:gridBefore w:val="1"/>
          <w:wBefore w:w="11" w:type="pct"/>
          <w:trHeight w:val="448"/>
        </w:trPr>
        <w:tc>
          <w:tcPr>
            <w:tcW w:w="150" w:type="pct"/>
            <w:gridSpan w:val="2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645" w:type="pct"/>
            <w:vMerge w:val="restart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 УУД</w:t>
            </w: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Pa17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Осуществляемые действия:</w:t>
            </w:r>
          </w:p>
          <w:p w:rsidR="00981D3A" w:rsidRPr="00135E7A" w:rsidRDefault="00981D3A" w:rsidP="00135E7A">
            <w:pPr>
              <w:pStyle w:val="Default"/>
              <w:numPr>
                <w:ilvl w:val="0"/>
                <w:numId w:val="31"/>
              </w:numPr>
              <w:jc w:val="both"/>
              <w:rPr>
                <w:color w:val="auto"/>
                <w:sz w:val="28"/>
                <w:szCs w:val="28"/>
              </w:rPr>
            </w:pPr>
            <w:r w:rsidRPr="00135E7A">
              <w:rPr>
                <w:color w:val="auto"/>
                <w:sz w:val="28"/>
                <w:szCs w:val="28"/>
              </w:rPr>
              <w:t xml:space="preserve">формирование умения учитывать позицию </w:t>
            </w:r>
            <w:r w:rsidRPr="00135E7A">
              <w:rPr>
                <w:color w:val="auto"/>
                <w:sz w:val="28"/>
                <w:szCs w:val="28"/>
              </w:rPr>
              <w:lastRenderedPageBreak/>
              <w:t>собеседника, осуществлять сотрудничество и кооперацию с учителем и сверстниками</w:t>
            </w:r>
            <w:r w:rsidR="008B1D3B" w:rsidRPr="00135E7A">
              <w:rPr>
                <w:color w:val="auto"/>
                <w:sz w:val="28"/>
                <w:szCs w:val="28"/>
              </w:rPr>
              <w:t>.</w:t>
            </w:r>
          </w:p>
        </w:tc>
      </w:tr>
      <w:tr w:rsidR="00C87140" w:rsidRPr="00135E7A" w:rsidTr="00A01226">
        <w:trPr>
          <w:gridBefore w:val="1"/>
          <w:wBefore w:w="11" w:type="pct"/>
          <w:trHeight w:val="448"/>
        </w:trPr>
        <w:tc>
          <w:tcPr>
            <w:tcW w:w="150" w:type="pct"/>
            <w:gridSpan w:val="2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645" w:type="pct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Формируемые способы деятельности</w:t>
            </w:r>
            <w:r w:rsidRPr="00135E7A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81D3A" w:rsidRPr="00135E7A" w:rsidRDefault="00981D3A" w:rsidP="00135E7A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формирование умения строить речевое высказывание в соответствии с поставленными задачами</w:t>
            </w:r>
            <w:r w:rsidR="008B1D3B" w:rsidRPr="00135E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87140" w:rsidRPr="00135E7A" w:rsidTr="00786593">
        <w:trPr>
          <w:gridBefore w:val="1"/>
          <w:wBefore w:w="11" w:type="pct"/>
          <w:trHeight w:val="511"/>
        </w:trPr>
        <w:tc>
          <w:tcPr>
            <w:tcW w:w="150" w:type="pct"/>
            <w:gridSpan w:val="2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pct"/>
            <w:vMerge w:val="restart"/>
          </w:tcPr>
          <w:p w:rsidR="00981D3A" w:rsidRPr="00135E7A" w:rsidRDefault="00135E7A" w:rsidP="00135E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en-US"/>
              </w:rPr>
              <w:t>V</w:t>
            </w:r>
            <w:r w:rsidR="00981D3A" w:rsidRPr="00135E7A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 xml:space="preserve">. </w:t>
            </w:r>
            <w:r w:rsidR="00BD166E" w:rsidRPr="00135E7A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 xml:space="preserve">Практическая работа </w:t>
            </w:r>
            <w:r w:rsidR="00BD166E" w:rsidRPr="00135E7A">
              <w:rPr>
                <w:rFonts w:ascii="Times New Roman" w:hAnsi="Times New Roman"/>
                <w:b/>
                <w:bCs/>
                <w:iCs/>
                <w:sz w:val="28"/>
                <w:szCs w:val="28"/>
                <w:u w:val="single"/>
              </w:rPr>
              <w:t>Самопроверка</w:t>
            </w:r>
            <w:r w:rsidR="0053474B">
              <w:rPr>
                <w:rFonts w:ascii="Times New Roman" w:hAnsi="Times New Roman"/>
                <w:b/>
                <w:bCs/>
                <w:iCs/>
                <w:sz w:val="28"/>
                <w:szCs w:val="28"/>
                <w:u w:val="single"/>
              </w:rPr>
              <w:t xml:space="preserve"> </w:t>
            </w:r>
            <w:r w:rsidR="00981D3A" w:rsidRPr="00135E7A">
              <w:rPr>
                <w:rFonts w:ascii="Times New Roman" w:hAnsi="Times New Roman"/>
                <w:b/>
                <w:bCs/>
                <w:iCs/>
                <w:sz w:val="28"/>
                <w:szCs w:val="28"/>
                <w:u w:val="single"/>
              </w:rPr>
              <w:t>п</w:t>
            </w:r>
            <w:r w:rsidR="00BD166E" w:rsidRPr="00135E7A">
              <w:rPr>
                <w:rFonts w:ascii="Times New Roman" w:hAnsi="Times New Roman"/>
                <w:b/>
                <w:bCs/>
                <w:iCs/>
                <w:sz w:val="28"/>
                <w:szCs w:val="28"/>
                <w:u w:val="single"/>
              </w:rPr>
              <w:t xml:space="preserve">равильности понимания задач. </w:t>
            </w:r>
          </w:p>
          <w:p w:rsidR="00981D3A" w:rsidRPr="00135E7A" w:rsidRDefault="00981D3A" w:rsidP="00135E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Цель этапа:</w:t>
            </w:r>
          </w:p>
          <w:p w:rsidR="00135E7A" w:rsidRDefault="002B343D" w:rsidP="00135E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 xml:space="preserve">зафиксировать алгоритм </w:t>
            </w:r>
            <w:r w:rsidR="00135E7A" w:rsidRPr="00135E7A">
              <w:rPr>
                <w:rFonts w:ascii="Times New Roman" w:hAnsi="Times New Roman"/>
                <w:sz w:val="28"/>
                <w:szCs w:val="28"/>
              </w:rPr>
              <w:t xml:space="preserve">мастер-класса </w:t>
            </w:r>
            <w:r w:rsidRPr="00135E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81D3A" w:rsidRPr="00135E7A" w:rsidRDefault="00981D3A" w:rsidP="00135E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 xml:space="preserve">организовать ситуацию успеха по результатам выполнения самостоятельной работы </w:t>
            </w:r>
          </w:p>
          <w:p w:rsidR="008732EF" w:rsidRPr="00135E7A" w:rsidRDefault="008732EF" w:rsidP="00135E7A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913" w:type="pct"/>
            <w:vMerge w:val="restart"/>
          </w:tcPr>
          <w:p w:rsidR="00981D3A" w:rsidRPr="00135E7A" w:rsidRDefault="00981D3A" w:rsidP="00135E7A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i/>
                <w:sz w:val="28"/>
                <w:szCs w:val="28"/>
              </w:rPr>
              <w:t>Вводный инструктаж учителя</w:t>
            </w:r>
            <w:r w:rsidRPr="00135E7A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81D3A" w:rsidRPr="00135E7A" w:rsidRDefault="00981D3A" w:rsidP="00135E7A">
            <w:pPr>
              <w:pStyle w:val="1"/>
              <w:numPr>
                <w:ilvl w:val="0"/>
                <w:numId w:val="1"/>
              </w:numPr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pacing w:val="-4"/>
                <w:sz w:val="28"/>
                <w:szCs w:val="28"/>
              </w:rPr>
              <w:t>сообщение учащимся названия практической работы;</w:t>
            </w:r>
          </w:p>
          <w:p w:rsidR="00981D3A" w:rsidRPr="00135E7A" w:rsidRDefault="00981D3A" w:rsidP="00135E7A">
            <w:pPr>
              <w:pStyle w:val="1"/>
              <w:numPr>
                <w:ilvl w:val="0"/>
                <w:numId w:val="1"/>
              </w:numPr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pacing w:val="-4"/>
                <w:sz w:val="28"/>
                <w:szCs w:val="28"/>
              </w:rPr>
              <w:t>разъяснение учащимся задач практической работы;</w:t>
            </w:r>
          </w:p>
          <w:p w:rsidR="0053474B" w:rsidRDefault="00981D3A" w:rsidP="00135E7A">
            <w:pPr>
              <w:pStyle w:val="1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ознакомление учащихся со средствами обучения, с помощью которых  будет выполняться задание </w:t>
            </w:r>
          </w:p>
          <w:p w:rsidR="00981D3A" w:rsidRPr="00135E7A" w:rsidRDefault="0053474B" w:rsidP="00135E7A">
            <w:pPr>
              <w:pStyle w:val="1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п</w:t>
            </w:r>
            <w:r w:rsidR="00981D3A" w:rsidRPr="00135E7A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редупреждение </w:t>
            </w:r>
            <w:r w:rsidR="00981D3A" w:rsidRPr="00135E7A">
              <w:rPr>
                <w:rFonts w:ascii="Times New Roman" w:hAnsi="Times New Roman"/>
                <w:spacing w:val="-4"/>
                <w:sz w:val="28"/>
                <w:szCs w:val="28"/>
              </w:rPr>
              <w:lastRenderedPageBreak/>
              <w:t>учащихся о возможных затр</w:t>
            </w:r>
            <w:r w:rsidR="008732EF" w:rsidRPr="00135E7A">
              <w:rPr>
                <w:rFonts w:ascii="Times New Roman" w:hAnsi="Times New Roman"/>
                <w:spacing w:val="-4"/>
                <w:sz w:val="28"/>
                <w:szCs w:val="28"/>
              </w:rPr>
              <w:t>уднениях при выполнении работы).</w:t>
            </w:r>
          </w:p>
          <w:p w:rsidR="00981D3A" w:rsidRPr="00135E7A" w:rsidRDefault="00981D3A" w:rsidP="00135E7A">
            <w:pPr>
              <w:pStyle w:val="1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 xml:space="preserve">Текущий инструктаж </w:t>
            </w:r>
            <w:proofErr w:type="spellStart"/>
            <w:r w:rsidRPr="00135E7A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>учителя</w:t>
            </w:r>
            <w:proofErr w:type="gramStart"/>
            <w:r w:rsidR="00E03EEF" w:rsidRPr="00135E7A">
              <w:rPr>
                <w:rFonts w:ascii="Times New Roman" w:hAnsi="Times New Roman"/>
                <w:i/>
                <w:spacing w:val="-4"/>
                <w:sz w:val="28"/>
                <w:szCs w:val="28"/>
              </w:rPr>
              <w:t>:</w:t>
            </w:r>
            <w:r w:rsidRPr="00135E7A">
              <w:rPr>
                <w:rFonts w:ascii="Times New Roman" w:hAnsi="Times New Roman"/>
                <w:spacing w:val="-10"/>
                <w:sz w:val="28"/>
                <w:szCs w:val="28"/>
              </w:rPr>
              <w:t>и</w:t>
            </w:r>
            <w:proofErr w:type="gramEnd"/>
            <w:r w:rsidRPr="00135E7A">
              <w:rPr>
                <w:rFonts w:ascii="Times New Roman" w:hAnsi="Times New Roman"/>
                <w:spacing w:val="-10"/>
                <w:sz w:val="28"/>
                <w:szCs w:val="28"/>
              </w:rPr>
              <w:t>нструктирование</w:t>
            </w:r>
            <w:proofErr w:type="spellEnd"/>
            <w:r w:rsidRPr="00135E7A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учащихся по выполнению отдельных операций и задания в целом; </w:t>
            </w:r>
          </w:p>
          <w:p w:rsidR="00981D3A" w:rsidRPr="00135E7A" w:rsidRDefault="00981D3A" w:rsidP="00135E7A">
            <w:pPr>
              <w:pStyle w:val="10"/>
              <w:numPr>
                <w:ilvl w:val="0"/>
                <w:numId w:val="2"/>
              </w:numPr>
              <w:ind w:right="0"/>
              <w:jc w:val="left"/>
              <w:rPr>
                <w:spacing w:val="-14"/>
                <w:sz w:val="28"/>
                <w:szCs w:val="28"/>
              </w:rPr>
            </w:pPr>
            <w:r w:rsidRPr="00135E7A">
              <w:rPr>
                <w:spacing w:val="-14"/>
                <w:sz w:val="28"/>
                <w:szCs w:val="28"/>
              </w:rPr>
              <w:t>концентрация внимания учащихся на наиболее эффективных приемах  выполнения операций;</w:t>
            </w:r>
          </w:p>
          <w:p w:rsidR="00981D3A" w:rsidRPr="00135E7A" w:rsidRDefault="00981D3A" w:rsidP="00135E7A">
            <w:pPr>
              <w:pStyle w:val="10"/>
              <w:ind w:left="0" w:right="0" w:firstLine="0"/>
              <w:rPr>
                <w:i/>
                <w:iCs/>
                <w:spacing w:val="-8"/>
                <w:sz w:val="28"/>
                <w:szCs w:val="28"/>
              </w:rPr>
            </w:pPr>
            <w:r w:rsidRPr="00135E7A">
              <w:rPr>
                <w:i/>
                <w:iCs/>
                <w:spacing w:val="-8"/>
                <w:sz w:val="28"/>
                <w:szCs w:val="28"/>
              </w:rPr>
              <w:t>Заключительный инструктаж учителя:</w:t>
            </w:r>
          </w:p>
          <w:p w:rsidR="00981D3A" w:rsidRPr="00135E7A" w:rsidRDefault="00E03EEF" w:rsidP="00135E7A">
            <w:pPr>
              <w:pStyle w:val="1"/>
              <w:tabs>
                <w:tab w:val="left" w:pos="71"/>
                <w:tab w:val="left" w:pos="1706"/>
              </w:tabs>
              <w:ind w:left="71"/>
              <w:rPr>
                <w:rFonts w:ascii="Times New Roman" w:hAnsi="Times New Roman"/>
                <w:i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pacing w:val="-4"/>
                <w:sz w:val="28"/>
                <w:szCs w:val="28"/>
              </w:rPr>
              <w:t>разбор  критериев оценивания</w:t>
            </w:r>
            <w:r w:rsidR="00135E7A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мастер-класса</w:t>
            </w:r>
            <w:r w:rsidRPr="00135E7A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645" w:type="pct"/>
            <w:vMerge w:val="restart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Личностные УУД</w:t>
            </w:r>
          </w:p>
          <w:p w:rsidR="00F9428A" w:rsidRPr="00135E7A" w:rsidRDefault="00F9428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Pa17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Осуществляемые действия:</w:t>
            </w:r>
          </w:p>
          <w:p w:rsidR="00981D3A" w:rsidRPr="00135E7A" w:rsidRDefault="00981D3A" w:rsidP="00135E7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проявление эмоционального отношения и волевых усилий в учебно-познавательной деятельности</w:t>
            </w:r>
          </w:p>
          <w:p w:rsidR="00981D3A" w:rsidRPr="00135E7A" w:rsidRDefault="00981D3A" w:rsidP="00135E7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выдвижение гипотез, основанных на жизненном опыте учащихся</w:t>
            </w:r>
          </w:p>
          <w:p w:rsidR="00981D3A" w:rsidRPr="00135E7A" w:rsidRDefault="00981D3A" w:rsidP="00135E7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 xml:space="preserve">восприятие, осмысление, запоминание учебного материала </w:t>
            </w:r>
          </w:p>
        </w:tc>
      </w:tr>
      <w:tr w:rsidR="00C87140" w:rsidRPr="00135E7A" w:rsidTr="00A01226">
        <w:trPr>
          <w:gridBefore w:val="1"/>
          <w:wBefore w:w="11" w:type="pct"/>
          <w:trHeight w:val="655"/>
        </w:trPr>
        <w:tc>
          <w:tcPr>
            <w:tcW w:w="150" w:type="pct"/>
            <w:gridSpan w:val="2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45" w:type="pct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Формируемые способы деятельности:</w:t>
            </w:r>
          </w:p>
          <w:p w:rsidR="00981D3A" w:rsidRPr="00135E7A" w:rsidRDefault="00981D3A" w:rsidP="00135E7A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применение на практике полученных знаний и последующее повторение</w:t>
            </w:r>
          </w:p>
        </w:tc>
      </w:tr>
      <w:tr w:rsidR="00C87140" w:rsidRPr="00135E7A" w:rsidTr="00A01226">
        <w:trPr>
          <w:gridBefore w:val="1"/>
          <w:wBefore w:w="11" w:type="pct"/>
          <w:trHeight w:val="854"/>
        </w:trPr>
        <w:tc>
          <w:tcPr>
            <w:tcW w:w="150" w:type="pct"/>
            <w:gridSpan w:val="2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45" w:type="pct"/>
            <w:vMerge w:val="restart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Style w:val="2ArialUnicodeMS"/>
                <w:rFonts w:ascii="Times New Roman" w:eastAsia="Calibri" w:hAnsi="Times New Roman"/>
                <w:bCs/>
                <w:color w:val="auto"/>
                <w:sz w:val="28"/>
                <w:szCs w:val="28"/>
              </w:rPr>
              <w:t>Регулятивные УУД</w:t>
            </w: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Pa17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Осуществляемые действия:</w:t>
            </w:r>
          </w:p>
          <w:p w:rsidR="00981D3A" w:rsidRPr="00135E7A" w:rsidRDefault="00981D3A" w:rsidP="00135E7A">
            <w:pPr>
              <w:pStyle w:val="Default"/>
              <w:numPr>
                <w:ilvl w:val="0"/>
                <w:numId w:val="27"/>
              </w:numPr>
              <w:rPr>
                <w:color w:val="auto"/>
                <w:sz w:val="28"/>
                <w:szCs w:val="28"/>
              </w:rPr>
            </w:pPr>
            <w:r w:rsidRPr="00135E7A">
              <w:rPr>
                <w:color w:val="auto"/>
                <w:sz w:val="28"/>
                <w:szCs w:val="28"/>
              </w:rPr>
              <w:t>самоконтроль выполнения заданияи внесение корректив в учебно-познавательную деятельность</w:t>
            </w:r>
            <w:r w:rsidR="008B1D3B" w:rsidRPr="00135E7A">
              <w:rPr>
                <w:color w:val="auto"/>
                <w:sz w:val="28"/>
                <w:szCs w:val="28"/>
              </w:rPr>
              <w:t>.</w:t>
            </w:r>
          </w:p>
        </w:tc>
      </w:tr>
      <w:tr w:rsidR="00C87140" w:rsidRPr="00135E7A" w:rsidTr="00A01226">
        <w:trPr>
          <w:gridBefore w:val="1"/>
          <w:wBefore w:w="11" w:type="pct"/>
          <w:trHeight w:val="970"/>
        </w:trPr>
        <w:tc>
          <w:tcPr>
            <w:tcW w:w="150" w:type="pct"/>
            <w:gridSpan w:val="2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45" w:type="pct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Формируемые способы деятельности:</w:t>
            </w:r>
          </w:p>
          <w:p w:rsidR="00981D3A" w:rsidRPr="00135E7A" w:rsidRDefault="00981D3A" w:rsidP="00135E7A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планирование своего действия в соответ</w:t>
            </w:r>
            <w:r w:rsidRPr="00135E7A">
              <w:rPr>
                <w:rFonts w:ascii="Times New Roman" w:hAnsi="Times New Roman"/>
                <w:sz w:val="28"/>
                <w:szCs w:val="28"/>
              </w:rPr>
              <w:softHyphen/>
              <w:t>ствии с поставлен</w:t>
            </w:r>
            <w:r w:rsidRPr="00135E7A">
              <w:rPr>
                <w:rFonts w:ascii="Times New Roman" w:hAnsi="Times New Roman"/>
                <w:sz w:val="28"/>
                <w:szCs w:val="28"/>
              </w:rPr>
              <w:softHyphen/>
              <w:t>ной за</w:t>
            </w:r>
            <w:r w:rsidR="008B1D3B" w:rsidRPr="00135E7A">
              <w:rPr>
                <w:rFonts w:ascii="Times New Roman" w:hAnsi="Times New Roman"/>
                <w:sz w:val="28"/>
                <w:szCs w:val="28"/>
              </w:rPr>
              <w:t>дачей и условиями ее реализации.</w:t>
            </w:r>
          </w:p>
        </w:tc>
      </w:tr>
      <w:tr w:rsidR="00C87140" w:rsidRPr="00135E7A" w:rsidTr="00A01226">
        <w:trPr>
          <w:gridBefore w:val="1"/>
          <w:wBefore w:w="11" w:type="pct"/>
          <w:trHeight w:val="1491"/>
        </w:trPr>
        <w:tc>
          <w:tcPr>
            <w:tcW w:w="150" w:type="pct"/>
            <w:gridSpan w:val="2"/>
            <w:vMerge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pct"/>
            <w:vMerge/>
          </w:tcPr>
          <w:p w:rsidR="00981D3A" w:rsidRPr="00135E7A" w:rsidRDefault="00981D3A" w:rsidP="00135E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45" w:type="pct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 УУД</w:t>
            </w:r>
          </w:p>
          <w:p w:rsidR="00BD166E" w:rsidRPr="00135E7A" w:rsidRDefault="00BD166E" w:rsidP="00135E7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D166E" w:rsidRPr="00135E7A" w:rsidRDefault="00BD166E" w:rsidP="00135E7A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Осуществляемые действия:</w:t>
            </w:r>
          </w:p>
          <w:p w:rsidR="00981D3A" w:rsidRPr="00135E7A" w:rsidRDefault="00981D3A" w:rsidP="00135E7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развитие и углубление потребностей и мотивов учебно-познавательной деятельности</w:t>
            </w:r>
            <w:r w:rsidR="008B1D3B" w:rsidRPr="00135E7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81D3A" w:rsidRPr="00135E7A" w:rsidRDefault="00981D3A" w:rsidP="00135E7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усвоение новых способов   умственной деятельности через разные виды получения информации</w:t>
            </w:r>
            <w:r w:rsidR="008B1D3B" w:rsidRPr="00135E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87140" w:rsidRPr="00135E7A" w:rsidTr="00A01226">
        <w:trPr>
          <w:trHeight w:val="1790"/>
        </w:trPr>
        <w:tc>
          <w:tcPr>
            <w:tcW w:w="138" w:type="pct"/>
            <w:gridSpan w:val="2"/>
            <w:vMerge w:val="restart"/>
            <w:tcBorders>
              <w:top w:val="nil"/>
            </w:tcBorders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0" w:type="pct"/>
            <w:gridSpan w:val="2"/>
            <w:vMerge w:val="restart"/>
          </w:tcPr>
          <w:p w:rsidR="00981D3A" w:rsidRPr="00135E7A" w:rsidRDefault="00135E7A" w:rsidP="00135E7A">
            <w:pPr>
              <w:spacing w:after="0" w:line="240" w:lineRule="auto"/>
              <w:ind w:left="56" w:firstLine="74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en-US"/>
              </w:rPr>
              <w:t>V</w:t>
            </w:r>
            <w:r w:rsidR="00981D3A" w:rsidRPr="00135E7A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. Рефлексия учебной деятельности на уроке</w:t>
            </w:r>
          </w:p>
          <w:p w:rsidR="00981D3A" w:rsidRPr="00135E7A" w:rsidRDefault="00981D3A" w:rsidP="00135E7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iCs/>
                <w:sz w:val="28"/>
                <w:szCs w:val="28"/>
              </w:rPr>
              <w:t>Цель этапа:</w:t>
            </w:r>
          </w:p>
          <w:p w:rsidR="00981D3A" w:rsidRPr="00135E7A" w:rsidRDefault="00981D3A" w:rsidP="00135E7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pacing w:val="-14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pacing w:val="-14"/>
                <w:sz w:val="28"/>
                <w:szCs w:val="28"/>
              </w:rPr>
              <w:t>организовать фиксацию нового содержания, изученного на уроке</w:t>
            </w:r>
          </w:p>
          <w:p w:rsidR="00981D3A" w:rsidRPr="00135E7A" w:rsidRDefault="00981D3A" w:rsidP="00135E7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pacing w:val="-16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Cs/>
                <w:iCs/>
                <w:spacing w:val="-16"/>
                <w:sz w:val="28"/>
                <w:szCs w:val="28"/>
              </w:rPr>
              <w:lastRenderedPageBreak/>
              <w:t>о</w:t>
            </w:r>
            <w:r w:rsidRPr="00135E7A">
              <w:rPr>
                <w:rFonts w:ascii="Times New Roman" w:hAnsi="Times New Roman"/>
                <w:spacing w:val="-16"/>
                <w:sz w:val="28"/>
                <w:szCs w:val="28"/>
              </w:rPr>
              <w:t>рганизовать проведение самооценки учениками работы на уроке</w:t>
            </w:r>
          </w:p>
          <w:p w:rsidR="00981D3A" w:rsidRPr="00135E7A" w:rsidRDefault="00981D3A" w:rsidP="00135E7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iCs/>
                <w:spacing w:val="-16"/>
                <w:sz w:val="28"/>
                <w:szCs w:val="28"/>
              </w:rPr>
              <w:t xml:space="preserve">по результатам анализа работы на уроке </w:t>
            </w:r>
            <w:r w:rsidRPr="00135E7A">
              <w:rPr>
                <w:rFonts w:ascii="Times New Roman" w:hAnsi="Times New Roman"/>
                <w:b/>
                <w:spacing w:val="-16"/>
                <w:sz w:val="28"/>
                <w:szCs w:val="28"/>
              </w:rPr>
              <w:t>зафиксировать направления будущей деятельности</w:t>
            </w:r>
          </w:p>
        </w:tc>
        <w:tc>
          <w:tcPr>
            <w:tcW w:w="913" w:type="pct"/>
            <w:vMerge w:val="restart"/>
          </w:tcPr>
          <w:p w:rsidR="00981D3A" w:rsidRDefault="00981D3A" w:rsidP="00135E7A">
            <w:pPr>
              <w:pStyle w:val="1"/>
              <w:numPr>
                <w:ilvl w:val="0"/>
                <w:numId w:val="1"/>
              </w:numPr>
              <w:tabs>
                <w:tab w:val="left" w:pos="71"/>
              </w:tabs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>рефлексия   учителя  и учащихся о достижении целей урока</w:t>
            </w:r>
            <w:r w:rsidR="00C55167" w:rsidRPr="00135E7A">
              <w:rPr>
                <w:rFonts w:ascii="Times New Roman" w:hAnsi="Times New Roman"/>
                <w:spacing w:val="-6"/>
                <w:sz w:val="28"/>
                <w:szCs w:val="28"/>
              </w:rPr>
              <w:t>,</w:t>
            </w:r>
          </w:p>
          <w:p w:rsidR="0053474B" w:rsidRPr="00135E7A" w:rsidRDefault="0053474B" w:rsidP="00135E7A">
            <w:pPr>
              <w:pStyle w:val="1"/>
              <w:numPr>
                <w:ilvl w:val="0"/>
                <w:numId w:val="1"/>
              </w:numPr>
              <w:tabs>
                <w:tab w:val="left" w:pos="71"/>
              </w:tabs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выступление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>учащихся 8 класса</w:t>
            </w:r>
          </w:p>
          <w:p w:rsidR="00981D3A" w:rsidRPr="00135E7A" w:rsidRDefault="00981D3A" w:rsidP="0053474B">
            <w:pPr>
              <w:pStyle w:val="1"/>
              <w:tabs>
                <w:tab w:val="left" w:pos="71"/>
              </w:tabs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  <w:p w:rsidR="00981D3A" w:rsidRPr="00135E7A" w:rsidRDefault="00981D3A" w:rsidP="00135E7A">
            <w:pPr>
              <w:pStyle w:val="1"/>
              <w:tabs>
                <w:tab w:val="left" w:pos="71"/>
              </w:tabs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5" w:type="pct"/>
            <w:vMerge w:val="restart"/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Коммуникативные УУД</w:t>
            </w:r>
          </w:p>
          <w:p w:rsidR="003743F6" w:rsidRPr="00135E7A" w:rsidRDefault="003743F6" w:rsidP="00135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Pa17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Осуществляемые действия:</w:t>
            </w:r>
          </w:p>
          <w:p w:rsidR="00981D3A" w:rsidRPr="00135E7A" w:rsidRDefault="00981D3A" w:rsidP="00135E7A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оценка и самооценка учебной деятельности</w:t>
            </w:r>
          </w:p>
          <w:p w:rsidR="00981D3A" w:rsidRPr="00135E7A" w:rsidRDefault="00981D3A" w:rsidP="00135E7A">
            <w:pPr>
              <w:pStyle w:val="Default"/>
              <w:numPr>
                <w:ilvl w:val="0"/>
                <w:numId w:val="33"/>
              </w:numPr>
              <w:jc w:val="both"/>
              <w:rPr>
                <w:color w:val="auto"/>
                <w:sz w:val="28"/>
                <w:szCs w:val="28"/>
              </w:rPr>
            </w:pPr>
            <w:r w:rsidRPr="00135E7A">
              <w:rPr>
                <w:color w:val="auto"/>
                <w:sz w:val="28"/>
                <w:szCs w:val="28"/>
              </w:rPr>
              <w:t>учащиеся выражают свои эмоции по поводу урока</w:t>
            </w:r>
          </w:p>
        </w:tc>
      </w:tr>
      <w:tr w:rsidR="00C87140" w:rsidRPr="00135E7A" w:rsidTr="00A01226">
        <w:trPr>
          <w:trHeight w:val="586"/>
        </w:trPr>
        <w:tc>
          <w:tcPr>
            <w:tcW w:w="138" w:type="pct"/>
            <w:gridSpan w:val="2"/>
            <w:vMerge/>
            <w:tcBorders>
              <w:top w:val="nil"/>
            </w:tcBorders>
          </w:tcPr>
          <w:p w:rsidR="00981D3A" w:rsidRPr="00135E7A" w:rsidRDefault="00981D3A" w:rsidP="00135E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0" w:type="pct"/>
            <w:gridSpan w:val="2"/>
            <w:vMerge/>
          </w:tcPr>
          <w:p w:rsidR="00981D3A" w:rsidRPr="00135E7A" w:rsidRDefault="00981D3A" w:rsidP="00135E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3" w:type="pct"/>
            <w:vMerge/>
          </w:tcPr>
          <w:p w:rsidR="00981D3A" w:rsidRPr="00135E7A" w:rsidRDefault="00981D3A" w:rsidP="00135E7A">
            <w:pPr>
              <w:pStyle w:val="a4"/>
              <w:widowControl w:val="0"/>
              <w:tabs>
                <w:tab w:val="left" w:pos="34"/>
              </w:tabs>
              <w:suppressAutoHyphens/>
              <w:spacing w:after="0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45" w:type="pct"/>
            <w:vMerge/>
          </w:tcPr>
          <w:p w:rsidR="00981D3A" w:rsidRPr="00135E7A" w:rsidRDefault="00981D3A" w:rsidP="00135E7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14" w:type="pct"/>
          </w:tcPr>
          <w:p w:rsidR="00981D3A" w:rsidRPr="00135E7A" w:rsidRDefault="00981D3A" w:rsidP="00135E7A">
            <w:pPr>
              <w:pStyle w:val="Pa17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35E7A">
              <w:rPr>
                <w:rFonts w:ascii="Times New Roman" w:hAnsi="Times New Roman"/>
                <w:b/>
                <w:bCs/>
                <w:sz w:val="28"/>
                <w:szCs w:val="28"/>
              </w:rPr>
              <w:t>Формируемые способы деятельности:</w:t>
            </w:r>
          </w:p>
          <w:p w:rsidR="00981D3A" w:rsidRPr="00135E7A" w:rsidRDefault="00981D3A" w:rsidP="00135E7A">
            <w:pPr>
              <w:pStyle w:val="14"/>
              <w:numPr>
                <w:ilvl w:val="0"/>
                <w:numId w:val="34"/>
              </w:numPr>
              <w:shd w:val="clear" w:color="auto" w:fill="auto"/>
              <w:tabs>
                <w:tab w:val="left" w:pos="182"/>
              </w:tabs>
              <w:spacing w:line="240" w:lineRule="auto"/>
              <w:jc w:val="both"/>
              <w:rPr>
                <w:rFonts w:ascii="Times New Roman" w:hAnsi="Times New Roman"/>
                <w:bCs/>
                <w:spacing w:val="0"/>
                <w:sz w:val="28"/>
                <w:szCs w:val="28"/>
              </w:rPr>
            </w:pPr>
            <w:r w:rsidRPr="00135E7A">
              <w:rPr>
                <w:rFonts w:ascii="Times New Roman" w:hAnsi="Times New Roman"/>
                <w:sz w:val="28"/>
                <w:szCs w:val="28"/>
              </w:rPr>
              <w:t>формирование умений полно и точно выражать свои мысли</w:t>
            </w:r>
          </w:p>
          <w:p w:rsidR="00981D3A" w:rsidRPr="00135E7A" w:rsidRDefault="00981D3A" w:rsidP="00135E7A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:rsidR="00981D3A" w:rsidRPr="00135E7A" w:rsidRDefault="00981D3A" w:rsidP="00135E7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35E7A">
        <w:rPr>
          <w:rFonts w:ascii="Times New Roman" w:hAnsi="Times New Roman"/>
          <w:sz w:val="28"/>
          <w:szCs w:val="28"/>
        </w:rPr>
        <w:lastRenderedPageBreak/>
        <w:br/>
      </w:r>
    </w:p>
    <w:sectPr w:rsidR="00981D3A" w:rsidRPr="00135E7A" w:rsidSect="00291223">
      <w:footerReference w:type="default" r:id="rId8"/>
      <w:pgSz w:w="16838" w:h="11906" w:orient="landscape"/>
      <w:pgMar w:top="568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593" w:rsidRDefault="00786593" w:rsidP="00786593">
      <w:pPr>
        <w:spacing w:after="0" w:line="240" w:lineRule="auto"/>
      </w:pPr>
      <w:r>
        <w:separator/>
      </w:r>
    </w:p>
  </w:endnote>
  <w:endnote w:type="continuationSeparator" w:id="0">
    <w:p w:rsidR="00786593" w:rsidRDefault="00786593" w:rsidP="00786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593" w:rsidRDefault="0078659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593" w:rsidRDefault="00786593" w:rsidP="00786593">
      <w:pPr>
        <w:spacing w:after="0" w:line="240" w:lineRule="auto"/>
      </w:pPr>
      <w:r>
        <w:separator/>
      </w:r>
    </w:p>
  </w:footnote>
  <w:footnote w:type="continuationSeparator" w:id="0">
    <w:p w:rsidR="00786593" w:rsidRDefault="00786593" w:rsidP="00786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84C28B80"/>
    <w:name w:val="WW8Num7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>
      <w:start w:val="2"/>
      <w:numFmt w:val="bullet"/>
      <w:lvlText w:val="l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1">
    <w:nsid w:val="00000005"/>
    <w:multiLevelType w:val="singleLevel"/>
    <w:tmpl w:val="00000005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9"/>
    <w:multiLevelType w:val="multilevel"/>
    <w:tmpl w:val="00000009"/>
    <w:name w:val="WW8Num26"/>
    <w:lvl w:ilvl="0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/>
      </w:rPr>
    </w:lvl>
  </w:abstractNum>
  <w:abstractNum w:abstractNumId="3">
    <w:nsid w:val="0000000A"/>
    <w:multiLevelType w:val="multilevel"/>
    <w:tmpl w:val="0000000A"/>
    <w:name w:val="WW8Num32"/>
    <w:lvl w:ilvl="0">
      <w:start w:val="1"/>
      <w:numFmt w:val="upperRoman"/>
      <w:lvlText w:val="%1."/>
      <w:lvlJc w:val="left"/>
      <w:pPr>
        <w:tabs>
          <w:tab w:val="num" w:pos="1140"/>
        </w:tabs>
        <w:ind w:left="1140" w:hanging="7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18"/>
        </w:tabs>
        <w:ind w:left="171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36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656"/>
        </w:tabs>
        <w:ind w:left="265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30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54"/>
        </w:tabs>
        <w:ind w:left="39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24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92"/>
        </w:tabs>
        <w:ind w:left="4892" w:hanging="2160"/>
      </w:pPr>
      <w:rPr>
        <w:rFonts w:cs="Times New Roman"/>
      </w:rPr>
    </w:lvl>
  </w:abstractNum>
  <w:abstractNum w:abstractNumId="4">
    <w:nsid w:val="008D47EE"/>
    <w:multiLevelType w:val="hybridMultilevel"/>
    <w:tmpl w:val="490CC9D2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</w:rPr>
    </w:lvl>
    <w:lvl w:ilvl="1" w:tplc="3C8E791C">
      <w:start w:val="1"/>
      <w:numFmt w:val="bullet"/>
      <w:lvlText w:val="-"/>
      <w:lvlJc w:val="left"/>
      <w:pPr>
        <w:tabs>
          <w:tab w:val="num" w:pos="1080"/>
        </w:tabs>
        <w:ind w:left="1222" w:hanging="142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22A2C09"/>
    <w:multiLevelType w:val="hybridMultilevel"/>
    <w:tmpl w:val="16DA088E"/>
    <w:lvl w:ilvl="0" w:tplc="934C53C2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A8FC4BFA">
      <w:start w:val="1"/>
      <w:numFmt w:val="decimal"/>
      <w:lvlText w:val="%2."/>
      <w:lvlJc w:val="left"/>
      <w:pPr>
        <w:tabs>
          <w:tab w:val="num" w:pos="1080"/>
        </w:tabs>
        <w:ind w:left="108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6B020F"/>
    <w:multiLevelType w:val="hybridMultilevel"/>
    <w:tmpl w:val="6EF41D5A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</w:rPr>
    </w:lvl>
    <w:lvl w:ilvl="1" w:tplc="3C8E791C">
      <w:start w:val="1"/>
      <w:numFmt w:val="bullet"/>
      <w:lvlText w:val="-"/>
      <w:lvlJc w:val="left"/>
      <w:pPr>
        <w:tabs>
          <w:tab w:val="num" w:pos="1080"/>
        </w:tabs>
        <w:ind w:left="1222" w:hanging="142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B51157"/>
    <w:multiLevelType w:val="hybridMultilevel"/>
    <w:tmpl w:val="9274D520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9C32552"/>
    <w:multiLevelType w:val="hybridMultilevel"/>
    <w:tmpl w:val="64CC4682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19180D"/>
    <w:multiLevelType w:val="multilevel"/>
    <w:tmpl w:val="D8C82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18670AF"/>
    <w:multiLevelType w:val="hybridMultilevel"/>
    <w:tmpl w:val="90548984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934C53C2">
      <w:start w:val="1"/>
      <w:numFmt w:val="bullet"/>
      <w:lvlText w:val="-"/>
      <w:lvlJc w:val="left"/>
      <w:pPr>
        <w:tabs>
          <w:tab w:val="num" w:pos="1080"/>
        </w:tabs>
        <w:ind w:left="1222" w:hanging="142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C2458F"/>
    <w:multiLevelType w:val="hybridMultilevel"/>
    <w:tmpl w:val="9C781648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1D7DDA"/>
    <w:multiLevelType w:val="hybridMultilevel"/>
    <w:tmpl w:val="D2EADD54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94104DC"/>
    <w:multiLevelType w:val="hybridMultilevel"/>
    <w:tmpl w:val="2B9A17E2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713331"/>
    <w:multiLevelType w:val="multilevel"/>
    <w:tmpl w:val="5DD4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D09177E"/>
    <w:multiLevelType w:val="hybridMultilevel"/>
    <w:tmpl w:val="81C860FE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1741E12"/>
    <w:multiLevelType w:val="hybridMultilevel"/>
    <w:tmpl w:val="B04E0C34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17">
    <w:nsid w:val="23EC3D1A"/>
    <w:multiLevelType w:val="hybridMultilevel"/>
    <w:tmpl w:val="A7CE1912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96B38A3"/>
    <w:multiLevelType w:val="hybridMultilevel"/>
    <w:tmpl w:val="2062AFCC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9A84810"/>
    <w:multiLevelType w:val="hybridMultilevel"/>
    <w:tmpl w:val="C7824080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EC02920"/>
    <w:multiLevelType w:val="hybridMultilevel"/>
    <w:tmpl w:val="4CA6DC74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7F527F"/>
    <w:multiLevelType w:val="hybridMultilevel"/>
    <w:tmpl w:val="354E5196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B6003E5"/>
    <w:multiLevelType w:val="hybridMultilevel"/>
    <w:tmpl w:val="28165726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C654080"/>
    <w:multiLevelType w:val="multilevel"/>
    <w:tmpl w:val="46580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28660C1"/>
    <w:multiLevelType w:val="hybridMultilevel"/>
    <w:tmpl w:val="08E6A318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</w:rPr>
    </w:lvl>
    <w:lvl w:ilvl="1" w:tplc="3C8E791C">
      <w:start w:val="1"/>
      <w:numFmt w:val="bullet"/>
      <w:lvlText w:val="-"/>
      <w:lvlJc w:val="left"/>
      <w:pPr>
        <w:tabs>
          <w:tab w:val="num" w:pos="1080"/>
        </w:tabs>
        <w:ind w:left="1222" w:hanging="142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2B96A1F"/>
    <w:multiLevelType w:val="hybridMultilevel"/>
    <w:tmpl w:val="02361BE8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AB2FCA"/>
    <w:multiLevelType w:val="multilevel"/>
    <w:tmpl w:val="0AEC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7EB5711"/>
    <w:multiLevelType w:val="multilevel"/>
    <w:tmpl w:val="E3387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C3E3032"/>
    <w:multiLevelType w:val="hybridMultilevel"/>
    <w:tmpl w:val="7A2A0ED4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57A7BF1"/>
    <w:multiLevelType w:val="hybridMultilevel"/>
    <w:tmpl w:val="E280C716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9920D7"/>
    <w:multiLevelType w:val="hybridMultilevel"/>
    <w:tmpl w:val="68B0B462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BA2AB2"/>
    <w:multiLevelType w:val="multilevel"/>
    <w:tmpl w:val="3AF67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9C828F6"/>
    <w:multiLevelType w:val="hybridMultilevel"/>
    <w:tmpl w:val="99C6D944"/>
    <w:lvl w:ilvl="0" w:tplc="934C53C2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AB17596"/>
    <w:multiLevelType w:val="multilevel"/>
    <w:tmpl w:val="B23A0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066749"/>
    <w:multiLevelType w:val="hybridMultilevel"/>
    <w:tmpl w:val="49D272AA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4962E4"/>
    <w:multiLevelType w:val="multilevel"/>
    <w:tmpl w:val="3B70A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F051879"/>
    <w:multiLevelType w:val="hybridMultilevel"/>
    <w:tmpl w:val="010C71A4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3336399"/>
    <w:multiLevelType w:val="hybridMultilevel"/>
    <w:tmpl w:val="4B9CECBC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4160DF"/>
    <w:multiLevelType w:val="hybridMultilevel"/>
    <w:tmpl w:val="08D6541E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B475858"/>
    <w:multiLevelType w:val="hybridMultilevel"/>
    <w:tmpl w:val="FE8258E8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B932FDB"/>
    <w:multiLevelType w:val="hybridMultilevel"/>
    <w:tmpl w:val="2D3C9E82"/>
    <w:lvl w:ilvl="0" w:tplc="7F38F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0C8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0F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FA9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661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2B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BED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FAAF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2BE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CFB1EDE"/>
    <w:multiLevelType w:val="hybridMultilevel"/>
    <w:tmpl w:val="D5CCA722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F962DD8"/>
    <w:multiLevelType w:val="hybridMultilevel"/>
    <w:tmpl w:val="0CBE166E"/>
    <w:lvl w:ilvl="0" w:tplc="934C53C2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26C60FA"/>
    <w:multiLevelType w:val="multilevel"/>
    <w:tmpl w:val="2D0A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4606291"/>
    <w:multiLevelType w:val="hybridMultilevel"/>
    <w:tmpl w:val="3F9A52D2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57A2A8D"/>
    <w:multiLevelType w:val="hybridMultilevel"/>
    <w:tmpl w:val="17D8340A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5FC0FCB"/>
    <w:multiLevelType w:val="hybridMultilevel"/>
    <w:tmpl w:val="3C748CEE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CB44D94"/>
    <w:multiLevelType w:val="hybridMultilevel"/>
    <w:tmpl w:val="E0B8A700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0"/>
  </w:num>
  <w:num w:numId="4">
    <w:abstractNumId w:val="15"/>
  </w:num>
  <w:num w:numId="5">
    <w:abstractNumId w:val="7"/>
  </w:num>
  <w:num w:numId="6">
    <w:abstractNumId w:val="10"/>
  </w:num>
  <w:num w:numId="7">
    <w:abstractNumId w:val="45"/>
  </w:num>
  <w:num w:numId="8">
    <w:abstractNumId w:val="13"/>
  </w:num>
  <w:num w:numId="9">
    <w:abstractNumId w:val="36"/>
  </w:num>
  <w:num w:numId="10">
    <w:abstractNumId w:val="8"/>
  </w:num>
  <w:num w:numId="11">
    <w:abstractNumId w:val="39"/>
  </w:num>
  <w:num w:numId="12">
    <w:abstractNumId w:val="42"/>
  </w:num>
  <w:num w:numId="13">
    <w:abstractNumId w:val="32"/>
  </w:num>
  <w:num w:numId="14">
    <w:abstractNumId w:val="11"/>
  </w:num>
  <w:num w:numId="15">
    <w:abstractNumId w:val="22"/>
  </w:num>
  <w:num w:numId="16">
    <w:abstractNumId w:val="21"/>
  </w:num>
  <w:num w:numId="17">
    <w:abstractNumId w:val="34"/>
  </w:num>
  <w:num w:numId="18">
    <w:abstractNumId w:val="37"/>
  </w:num>
  <w:num w:numId="19">
    <w:abstractNumId w:val="47"/>
  </w:num>
  <w:num w:numId="20">
    <w:abstractNumId w:val="12"/>
  </w:num>
  <w:num w:numId="21">
    <w:abstractNumId w:val="16"/>
  </w:num>
  <w:num w:numId="22">
    <w:abstractNumId w:val="30"/>
  </w:num>
  <w:num w:numId="23">
    <w:abstractNumId w:val="46"/>
  </w:num>
  <w:num w:numId="24">
    <w:abstractNumId w:val="41"/>
  </w:num>
  <w:num w:numId="25">
    <w:abstractNumId w:val="19"/>
  </w:num>
  <w:num w:numId="26">
    <w:abstractNumId w:val="38"/>
  </w:num>
  <w:num w:numId="27">
    <w:abstractNumId w:val="4"/>
  </w:num>
  <w:num w:numId="28">
    <w:abstractNumId w:val="17"/>
  </w:num>
  <w:num w:numId="29">
    <w:abstractNumId w:val="18"/>
  </w:num>
  <w:num w:numId="30">
    <w:abstractNumId w:val="28"/>
  </w:num>
  <w:num w:numId="31">
    <w:abstractNumId w:val="24"/>
  </w:num>
  <w:num w:numId="32">
    <w:abstractNumId w:val="6"/>
  </w:num>
  <w:num w:numId="33">
    <w:abstractNumId w:val="25"/>
  </w:num>
  <w:num w:numId="34">
    <w:abstractNumId w:val="44"/>
  </w:num>
  <w:num w:numId="35">
    <w:abstractNumId w:val="31"/>
  </w:num>
  <w:num w:numId="36">
    <w:abstractNumId w:val="33"/>
  </w:num>
  <w:num w:numId="37">
    <w:abstractNumId w:val="43"/>
  </w:num>
  <w:num w:numId="38">
    <w:abstractNumId w:val="27"/>
  </w:num>
  <w:num w:numId="39">
    <w:abstractNumId w:val="26"/>
  </w:num>
  <w:num w:numId="40">
    <w:abstractNumId w:val="40"/>
  </w:num>
  <w:num w:numId="41">
    <w:abstractNumId w:val="35"/>
  </w:num>
  <w:num w:numId="42">
    <w:abstractNumId w:val="9"/>
  </w:num>
  <w:num w:numId="43">
    <w:abstractNumId w:val="23"/>
  </w:num>
  <w:num w:numId="44">
    <w:abstractNumId w:val="1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BBF"/>
    <w:rsid w:val="00014CC8"/>
    <w:rsid w:val="00042679"/>
    <w:rsid w:val="000844AD"/>
    <w:rsid w:val="000A2AC7"/>
    <w:rsid w:val="00135E7A"/>
    <w:rsid w:val="00170D97"/>
    <w:rsid w:val="00181160"/>
    <w:rsid w:val="00202213"/>
    <w:rsid w:val="0022715C"/>
    <w:rsid w:val="00235C4E"/>
    <w:rsid w:val="00291223"/>
    <w:rsid w:val="002B343D"/>
    <w:rsid w:val="002F66C3"/>
    <w:rsid w:val="003013FE"/>
    <w:rsid w:val="00313661"/>
    <w:rsid w:val="0033118A"/>
    <w:rsid w:val="0037255E"/>
    <w:rsid w:val="003743F6"/>
    <w:rsid w:val="003951CE"/>
    <w:rsid w:val="003A4404"/>
    <w:rsid w:val="004242B1"/>
    <w:rsid w:val="0053474B"/>
    <w:rsid w:val="00557E0D"/>
    <w:rsid w:val="005E7B69"/>
    <w:rsid w:val="005F2993"/>
    <w:rsid w:val="00653543"/>
    <w:rsid w:val="0072550C"/>
    <w:rsid w:val="00747EB2"/>
    <w:rsid w:val="00786593"/>
    <w:rsid w:val="00790C5D"/>
    <w:rsid w:val="007B4A8D"/>
    <w:rsid w:val="007B684E"/>
    <w:rsid w:val="008732EF"/>
    <w:rsid w:val="008B1D3B"/>
    <w:rsid w:val="008C261F"/>
    <w:rsid w:val="008C5738"/>
    <w:rsid w:val="00911C4B"/>
    <w:rsid w:val="009130A9"/>
    <w:rsid w:val="00934645"/>
    <w:rsid w:val="009710B3"/>
    <w:rsid w:val="00981D3A"/>
    <w:rsid w:val="00A01226"/>
    <w:rsid w:val="00A15BBF"/>
    <w:rsid w:val="00A570CF"/>
    <w:rsid w:val="00AC018A"/>
    <w:rsid w:val="00AC3537"/>
    <w:rsid w:val="00AD45A0"/>
    <w:rsid w:val="00AF11C4"/>
    <w:rsid w:val="00B4452C"/>
    <w:rsid w:val="00BD166E"/>
    <w:rsid w:val="00C03557"/>
    <w:rsid w:val="00C55167"/>
    <w:rsid w:val="00C60354"/>
    <w:rsid w:val="00C8359C"/>
    <w:rsid w:val="00C87140"/>
    <w:rsid w:val="00CA704D"/>
    <w:rsid w:val="00CC2AB2"/>
    <w:rsid w:val="00D1627C"/>
    <w:rsid w:val="00D4381A"/>
    <w:rsid w:val="00D5231A"/>
    <w:rsid w:val="00D900B5"/>
    <w:rsid w:val="00DC099C"/>
    <w:rsid w:val="00DD17F4"/>
    <w:rsid w:val="00DD3E99"/>
    <w:rsid w:val="00E03EEF"/>
    <w:rsid w:val="00E814FF"/>
    <w:rsid w:val="00E8252C"/>
    <w:rsid w:val="00EB6FFA"/>
    <w:rsid w:val="00EE3E89"/>
    <w:rsid w:val="00EF17A6"/>
    <w:rsid w:val="00EF2424"/>
    <w:rsid w:val="00F942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31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099C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33118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5">
    <w:name w:val="Основной текст Знак"/>
    <w:link w:val="a4"/>
    <w:uiPriority w:val="99"/>
    <w:locked/>
    <w:rsid w:val="0033118A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1">
    <w:name w:val="Текст1"/>
    <w:basedOn w:val="a"/>
    <w:uiPriority w:val="99"/>
    <w:rsid w:val="00CC2AB2"/>
    <w:pPr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styleId="a6">
    <w:name w:val="Body Text Indent"/>
    <w:basedOn w:val="a"/>
    <w:link w:val="a7"/>
    <w:uiPriority w:val="99"/>
    <w:semiHidden/>
    <w:rsid w:val="00291223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91223"/>
    <w:rPr>
      <w:rFonts w:cs="Times New Roman"/>
    </w:rPr>
  </w:style>
  <w:style w:type="paragraph" w:styleId="a8">
    <w:name w:val="Normal (Web)"/>
    <w:basedOn w:val="a"/>
    <w:uiPriority w:val="99"/>
    <w:rsid w:val="002912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29122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0">
    <w:name w:val="Цитата1"/>
    <w:basedOn w:val="a"/>
    <w:uiPriority w:val="99"/>
    <w:rsid w:val="00291223"/>
    <w:pPr>
      <w:spacing w:after="0" w:line="240" w:lineRule="auto"/>
      <w:ind w:left="993" w:right="-283" w:hanging="99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291223"/>
    <w:pPr>
      <w:spacing w:after="0" w:line="240" w:lineRule="auto"/>
      <w:ind w:left="1134" w:hanging="1134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14Exact">
    <w:name w:val="Основной текст (14) Exact"/>
    <w:link w:val="14"/>
    <w:uiPriority w:val="99"/>
    <w:locked/>
    <w:rsid w:val="00291223"/>
    <w:rPr>
      <w:rFonts w:ascii="Microsoft Sans Serif" w:eastAsia="Times New Roman" w:hAnsi="Microsoft Sans Serif"/>
      <w:spacing w:val="6"/>
      <w:sz w:val="17"/>
      <w:shd w:val="clear" w:color="auto" w:fill="FFFFFF"/>
    </w:rPr>
  </w:style>
  <w:style w:type="paragraph" w:customStyle="1" w:styleId="14">
    <w:name w:val="Основной текст (14)"/>
    <w:basedOn w:val="a"/>
    <w:link w:val="14Exact"/>
    <w:uiPriority w:val="99"/>
    <w:rsid w:val="00291223"/>
    <w:pPr>
      <w:widowControl w:val="0"/>
      <w:shd w:val="clear" w:color="auto" w:fill="FFFFFF"/>
      <w:spacing w:after="0" w:line="240" w:lineRule="atLeast"/>
    </w:pPr>
    <w:rPr>
      <w:rFonts w:ascii="Microsoft Sans Serif" w:hAnsi="Microsoft Sans Serif"/>
      <w:spacing w:val="6"/>
      <w:sz w:val="17"/>
      <w:szCs w:val="17"/>
      <w:shd w:val="clear" w:color="auto" w:fill="FFFFFF"/>
      <w:lang w:eastAsia="ru-RU"/>
    </w:rPr>
  </w:style>
  <w:style w:type="character" w:customStyle="1" w:styleId="2ArialUnicodeMS">
    <w:name w:val="Основной текст (2) + Arial Unicode MS"/>
    <w:aliases w:val="Не полужирный1"/>
    <w:uiPriority w:val="99"/>
    <w:rsid w:val="00291223"/>
    <w:rPr>
      <w:rFonts w:ascii="Arial Unicode MS" w:eastAsia="Times New Roman" w:hAnsi="Arial Unicode MS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apple-style-span">
    <w:name w:val="apple-style-span"/>
    <w:uiPriority w:val="99"/>
    <w:rsid w:val="00291223"/>
    <w:rPr>
      <w:rFonts w:cs="Times New Roman"/>
    </w:rPr>
  </w:style>
  <w:style w:type="paragraph" w:customStyle="1" w:styleId="Pa17">
    <w:name w:val="Pa17"/>
    <w:basedOn w:val="Default"/>
    <w:next w:val="Default"/>
    <w:uiPriority w:val="99"/>
    <w:rsid w:val="00291223"/>
    <w:pPr>
      <w:spacing w:line="151" w:lineRule="atLeast"/>
    </w:pPr>
    <w:rPr>
      <w:rFonts w:ascii="Myriad Pro" w:hAnsi="Myriad Pro"/>
      <w:color w:val="auto"/>
    </w:rPr>
  </w:style>
  <w:style w:type="paragraph" w:customStyle="1" w:styleId="Pa20">
    <w:name w:val="Pa20"/>
    <w:basedOn w:val="Default"/>
    <w:next w:val="Default"/>
    <w:uiPriority w:val="99"/>
    <w:rsid w:val="00291223"/>
    <w:pPr>
      <w:spacing w:line="151" w:lineRule="atLeast"/>
    </w:pPr>
    <w:rPr>
      <w:rFonts w:ascii="Myriad Pro" w:hAnsi="Myriad Pro"/>
      <w:color w:val="auto"/>
    </w:rPr>
  </w:style>
  <w:style w:type="character" w:styleId="a9">
    <w:name w:val="Hyperlink"/>
    <w:uiPriority w:val="99"/>
    <w:unhideWhenUsed/>
    <w:rsid w:val="002F66C3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4242B1"/>
    <w:rPr>
      <w:color w:val="800080"/>
      <w:u w:val="single"/>
    </w:rPr>
  </w:style>
  <w:style w:type="character" w:customStyle="1" w:styleId="apple-converted-space">
    <w:name w:val="apple-converted-space"/>
    <w:rsid w:val="00EF17A6"/>
  </w:style>
  <w:style w:type="paragraph" w:styleId="ab">
    <w:name w:val="header"/>
    <w:basedOn w:val="a"/>
    <w:link w:val="ac"/>
    <w:uiPriority w:val="99"/>
    <w:unhideWhenUsed/>
    <w:rsid w:val="007865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786593"/>
    <w:rPr>
      <w:lang w:eastAsia="en-US"/>
    </w:rPr>
  </w:style>
  <w:style w:type="paragraph" w:styleId="ad">
    <w:name w:val="footer"/>
    <w:basedOn w:val="a"/>
    <w:link w:val="ae"/>
    <w:uiPriority w:val="99"/>
    <w:unhideWhenUsed/>
    <w:rsid w:val="007865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786593"/>
    <w:rPr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C2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C261F"/>
    <w:rPr>
      <w:rFonts w:ascii="Tahoma" w:hAnsi="Tahoma" w:cs="Tahoma"/>
      <w:sz w:val="16"/>
      <w:szCs w:val="16"/>
      <w:lang w:eastAsia="en-US"/>
    </w:rPr>
  </w:style>
  <w:style w:type="character" w:styleId="af1">
    <w:name w:val="Emphasis"/>
    <w:basedOn w:val="a0"/>
    <w:uiPriority w:val="20"/>
    <w:qFormat/>
    <w:locked/>
    <w:rsid w:val="008C261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31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099C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33118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5">
    <w:name w:val="Основной текст Знак"/>
    <w:link w:val="a4"/>
    <w:uiPriority w:val="99"/>
    <w:locked/>
    <w:rsid w:val="0033118A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1">
    <w:name w:val="Текст1"/>
    <w:basedOn w:val="a"/>
    <w:uiPriority w:val="99"/>
    <w:rsid w:val="00CC2AB2"/>
    <w:pPr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styleId="a6">
    <w:name w:val="Body Text Indent"/>
    <w:basedOn w:val="a"/>
    <w:link w:val="a7"/>
    <w:uiPriority w:val="99"/>
    <w:semiHidden/>
    <w:rsid w:val="00291223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91223"/>
    <w:rPr>
      <w:rFonts w:cs="Times New Roman"/>
    </w:rPr>
  </w:style>
  <w:style w:type="paragraph" w:styleId="a8">
    <w:name w:val="Normal (Web)"/>
    <w:basedOn w:val="a"/>
    <w:uiPriority w:val="99"/>
    <w:rsid w:val="002912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29122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0">
    <w:name w:val="Цитата1"/>
    <w:basedOn w:val="a"/>
    <w:uiPriority w:val="99"/>
    <w:rsid w:val="00291223"/>
    <w:pPr>
      <w:spacing w:after="0" w:line="240" w:lineRule="auto"/>
      <w:ind w:left="993" w:right="-283" w:hanging="99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291223"/>
    <w:pPr>
      <w:spacing w:after="0" w:line="240" w:lineRule="auto"/>
      <w:ind w:left="1134" w:hanging="1134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14Exact">
    <w:name w:val="Основной текст (14) Exact"/>
    <w:link w:val="14"/>
    <w:uiPriority w:val="99"/>
    <w:locked/>
    <w:rsid w:val="00291223"/>
    <w:rPr>
      <w:rFonts w:ascii="Microsoft Sans Serif" w:eastAsia="Times New Roman" w:hAnsi="Microsoft Sans Serif"/>
      <w:spacing w:val="6"/>
      <w:sz w:val="17"/>
      <w:shd w:val="clear" w:color="auto" w:fill="FFFFFF"/>
    </w:rPr>
  </w:style>
  <w:style w:type="paragraph" w:customStyle="1" w:styleId="14">
    <w:name w:val="Основной текст (14)"/>
    <w:basedOn w:val="a"/>
    <w:link w:val="14Exact"/>
    <w:uiPriority w:val="99"/>
    <w:rsid w:val="00291223"/>
    <w:pPr>
      <w:widowControl w:val="0"/>
      <w:shd w:val="clear" w:color="auto" w:fill="FFFFFF"/>
      <w:spacing w:after="0" w:line="240" w:lineRule="atLeast"/>
    </w:pPr>
    <w:rPr>
      <w:rFonts w:ascii="Microsoft Sans Serif" w:hAnsi="Microsoft Sans Serif"/>
      <w:spacing w:val="6"/>
      <w:sz w:val="17"/>
      <w:szCs w:val="17"/>
      <w:shd w:val="clear" w:color="auto" w:fill="FFFFFF"/>
      <w:lang w:eastAsia="ru-RU"/>
    </w:rPr>
  </w:style>
  <w:style w:type="character" w:customStyle="1" w:styleId="2ArialUnicodeMS">
    <w:name w:val="Основной текст (2) + Arial Unicode MS"/>
    <w:aliases w:val="Не полужирный1"/>
    <w:uiPriority w:val="99"/>
    <w:rsid w:val="00291223"/>
    <w:rPr>
      <w:rFonts w:ascii="Arial Unicode MS" w:eastAsia="Times New Roman" w:hAnsi="Arial Unicode MS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apple-style-span">
    <w:name w:val="apple-style-span"/>
    <w:uiPriority w:val="99"/>
    <w:rsid w:val="00291223"/>
    <w:rPr>
      <w:rFonts w:cs="Times New Roman"/>
    </w:rPr>
  </w:style>
  <w:style w:type="paragraph" w:customStyle="1" w:styleId="Pa17">
    <w:name w:val="Pa17"/>
    <w:basedOn w:val="Default"/>
    <w:next w:val="Default"/>
    <w:uiPriority w:val="99"/>
    <w:rsid w:val="00291223"/>
    <w:pPr>
      <w:spacing w:line="151" w:lineRule="atLeast"/>
    </w:pPr>
    <w:rPr>
      <w:rFonts w:ascii="Myriad Pro" w:hAnsi="Myriad Pro"/>
      <w:color w:val="auto"/>
    </w:rPr>
  </w:style>
  <w:style w:type="paragraph" w:customStyle="1" w:styleId="Pa20">
    <w:name w:val="Pa20"/>
    <w:basedOn w:val="Default"/>
    <w:next w:val="Default"/>
    <w:uiPriority w:val="99"/>
    <w:rsid w:val="00291223"/>
    <w:pPr>
      <w:spacing w:line="151" w:lineRule="atLeast"/>
    </w:pPr>
    <w:rPr>
      <w:rFonts w:ascii="Myriad Pro" w:hAnsi="Myriad Pro"/>
      <w:color w:val="auto"/>
    </w:rPr>
  </w:style>
  <w:style w:type="character" w:styleId="a9">
    <w:name w:val="Hyperlink"/>
    <w:uiPriority w:val="99"/>
    <w:unhideWhenUsed/>
    <w:rsid w:val="002F66C3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4242B1"/>
    <w:rPr>
      <w:color w:val="800080"/>
      <w:u w:val="single"/>
    </w:rPr>
  </w:style>
  <w:style w:type="character" w:customStyle="1" w:styleId="apple-converted-space">
    <w:name w:val="apple-converted-space"/>
    <w:rsid w:val="00EF17A6"/>
  </w:style>
  <w:style w:type="paragraph" w:styleId="ab">
    <w:name w:val="header"/>
    <w:basedOn w:val="a"/>
    <w:link w:val="ac"/>
    <w:uiPriority w:val="99"/>
    <w:unhideWhenUsed/>
    <w:rsid w:val="007865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786593"/>
    <w:rPr>
      <w:lang w:eastAsia="en-US"/>
    </w:rPr>
  </w:style>
  <w:style w:type="paragraph" w:styleId="ad">
    <w:name w:val="footer"/>
    <w:basedOn w:val="a"/>
    <w:link w:val="ae"/>
    <w:uiPriority w:val="99"/>
    <w:unhideWhenUsed/>
    <w:rsid w:val="007865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786593"/>
    <w:rPr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C2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C261F"/>
    <w:rPr>
      <w:rFonts w:ascii="Tahoma" w:hAnsi="Tahoma" w:cs="Tahoma"/>
      <w:sz w:val="16"/>
      <w:szCs w:val="16"/>
      <w:lang w:eastAsia="en-US"/>
    </w:rPr>
  </w:style>
  <w:style w:type="character" w:styleId="af1">
    <w:name w:val="Emphasis"/>
    <w:basedOn w:val="a0"/>
    <w:uiPriority w:val="20"/>
    <w:qFormat/>
    <w:locked/>
    <w:rsid w:val="008C26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740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13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08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2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9</Pages>
  <Words>1194</Words>
  <Characters>8997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Ход урока</vt:lpstr>
    </vt:vector>
  </TitlesOfParts>
  <Company>Krokoz™</Company>
  <LinksUpToDate>false</LinksUpToDate>
  <CharactersWithSpaces>10171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Ход урока</dc:title>
  <dc:creator>User</dc:creator>
  <cp:lastModifiedBy>RePack by Diakov</cp:lastModifiedBy>
  <cp:revision>12</cp:revision>
  <dcterms:created xsi:type="dcterms:W3CDTF">2020-02-10T17:35:00Z</dcterms:created>
  <dcterms:modified xsi:type="dcterms:W3CDTF">2022-07-20T17:02:00Z</dcterms:modified>
</cp:coreProperties>
</file>